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rsidRPr="00471E45" w:rsidR="00A60032" w:rsidP="00471E45" w:rsidRDefault="00471E45" w14:paraId="3F984FEC" w14:textId="4783E9F6">
      <w:pPr>
        <w:tabs>
          <w:tab w:val="left" w:pos="6510"/>
        </w:tabs>
        <w:rPr>
          <w:rFonts w:ascii="Arial" w:hAnsi="Arial" w:cs="Arial"/>
          <w:b/>
          <w:bCs/>
          <w:lang w:val="sl-SI"/>
        </w:rPr>
      </w:pPr>
      <w:r w:rsidRPr="00471E45">
        <w:rPr>
          <w:rFonts w:ascii="Arial" w:hAnsi="Arial" w:cs="Arial"/>
          <w:b/>
          <w:bCs/>
          <w:lang w:val="sl-SI"/>
        </w:rPr>
        <w:t>Vzpostavitev, uvedba in vzdrževanje informacijskega sistema za vodenje registrov Uprave RS za pomorstvo</w:t>
      </w:r>
      <w:r>
        <w:rPr>
          <w:rFonts w:ascii="Arial" w:hAnsi="Arial" w:cs="Arial"/>
          <w:b/>
          <w:bCs/>
          <w:lang w:val="sl-SI"/>
        </w:rPr>
        <w:t xml:space="preserve"> (</w:t>
      </w:r>
      <w:r>
        <w:rPr>
          <w:rFonts w:ascii="Arial" w:hAnsi="Arial" w:cs="Arial"/>
          <w:lang w:val="sl-SI"/>
        </w:rPr>
        <w:t>n</w:t>
      </w:r>
      <w:r w:rsidRPr="00A60032" w:rsidR="00A60032">
        <w:rPr>
          <w:rFonts w:ascii="Arial" w:hAnsi="Arial" w:cs="Arial"/>
          <w:lang w:val="sl-SI"/>
        </w:rPr>
        <w:t xml:space="preserve">aročnikova oznaka: </w:t>
      </w:r>
      <w:r w:rsidR="003A692F">
        <w:rPr>
          <w:rFonts w:ascii="Arial" w:hAnsi="Arial" w:cs="Arial"/>
          <w:b/>
          <w:lang w:val="sl-SI"/>
        </w:rPr>
        <w:t>JN 1/2023</w:t>
      </w:r>
      <w:r>
        <w:rPr>
          <w:rFonts w:ascii="Arial" w:hAnsi="Arial" w:cs="Arial"/>
          <w:b/>
          <w:lang w:val="sl-SI"/>
        </w:rPr>
        <w:t>)</w:t>
      </w:r>
    </w:p>
    <w:p w:rsidRPr="00A60032" w:rsidR="00DD3A4C" w:rsidP="00DD3A4C" w:rsidRDefault="00DD3A4C" w14:paraId="513EE0AF" w14:textId="77777777">
      <w:pPr>
        <w:rPr>
          <w:rFonts w:ascii="Arial" w:hAnsi="Arial" w:cs="Arial"/>
          <w:b/>
          <w:bCs/>
          <w:lang w:val="sl-SI"/>
        </w:rPr>
      </w:pPr>
    </w:p>
    <w:p w:rsidRPr="00DF2AF7" w:rsidR="00A254B1" w:rsidP="00DF2AF7" w:rsidRDefault="00A254B1" w14:paraId="3E06C8E0" w14:textId="77777777">
      <w:pPr>
        <w:jc w:val="center"/>
        <w:rPr>
          <w:rFonts w:ascii="Arial" w:hAnsi="Arial" w:cs="Arial"/>
          <w:b/>
          <w:lang w:val="sl-SI"/>
        </w:rPr>
      </w:pPr>
      <w:r w:rsidRPr="00DF2AF7">
        <w:rPr>
          <w:rFonts w:ascii="Arial" w:hAnsi="Arial" w:cs="Arial"/>
          <w:b/>
          <w:lang w:val="sl-SI"/>
        </w:rPr>
        <w:t>IZJAVA O REFERENČNEM POSLU</w:t>
      </w:r>
    </w:p>
    <w:p w:rsidRPr="00DF2AF7" w:rsidR="00DF2AF7" w:rsidP="00DF2AF7" w:rsidRDefault="00A254B1" w14:paraId="48879C6A" w14:textId="77777777">
      <w:pPr>
        <w:spacing w:line="260" w:lineRule="exact"/>
        <w:rPr>
          <w:rFonts w:ascii="Arial" w:hAnsi="Arial" w:cs="Arial"/>
          <w:lang w:val="sl-SI"/>
        </w:rPr>
      </w:pPr>
      <w:r w:rsidRPr="00DF2AF7">
        <w:rPr>
          <w:rFonts w:ascii="Arial" w:hAnsi="Arial" w:cs="Arial"/>
          <w:lang w:val="sl-SI"/>
        </w:rPr>
        <w:t xml:space="preserve">Izjavljamo, da </w:t>
      </w:r>
      <w:r w:rsidRPr="00DF2AF7" w:rsidR="00DF2AF7">
        <w:rPr>
          <w:rFonts w:ascii="Arial" w:hAnsi="Arial" w:cs="Arial"/>
          <w:lang w:val="sl-SI"/>
        </w:rPr>
        <w:t xml:space="preserve">je ponudnik </w:t>
      </w:r>
    </w:p>
    <w:p w:rsidRPr="00DF2AF7" w:rsidR="00DF2AF7" w:rsidP="00DF2AF7" w:rsidRDefault="00DF2AF7" w14:paraId="158875FD" w14:textId="77777777">
      <w:pPr>
        <w:spacing w:line="260" w:lineRule="exact"/>
        <w:rPr>
          <w:rFonts w:ascii="Arial" w:hAnsi="Arial" w:cs="Arial"/>
          <w:lang w:val="sl-SI"/>
        </w:rPr>
      </w:pPr>
    </w:p>
    <w:tbl>
      <w:tblPr>
        <w:tblW w:w="0" w:type="auto"/>
        <w:tblInd w:w="108" w:type="dxa"/>
        <w:tblLook w:val="04A0" w:firstRow="1" w:lastRow="0" w:firstColumn="1" w:lastColumn="0" w:noHBand="0" w:noVBand="1"/>
      </w:tblPr>
      <w:tblGrid>
        <w:gridCol w:w="7970"/>
      </w:tblGrid>
      <w:tr w:rsidRPr="00DF2AF7" w:rsidR="00DF2AF7" w:rsidTr="00FF6007" w14:paraId="706E77DA" w14:textId="77777777">
        <w:trPr>
          <w:trHeight w:val="203"/>
        </w:trPr>
        <w:tc>
          <w:tcPr>
            <w:tcW w:w="7970" w:type="dxa"/>
            <w:tcBorders>
              <w:bottom w:val="single" w:color="auto" w:sz="4" w:space="0"/>
            </w:tcBorders>
            <w:shd w:val="clear" w:color="auto" w:fill="auto"/>
          </w:tcPr>
          <w:p w:rsidRPr="00DF2AF7" w:rsidR="00DF2AF7" w:rsidP="00DF2AF7" w:rsidRDefault="00DF2AF7" w14:paraId="2F231878" w14:textId="77777777">
            <w:pPr>
              <w:rPr>
                <w:rFonts w:ascii="Arial" w:hAnsi="Arial" w:cs="Arial"/>
                <w:b/>
                <w:color w:val="000000"/>
                <w:lang w:val="sl-SI"/>
              </w:rPr>
            </w:pPr>
            <w:r w:rsidRPr="00DF2AF7">
              <w:rPr>
                <w:rFonts w:ascii="Arial" w:hAnsi="Arial" w:cs="Arial"/>
                <w:b/>
                <w:color w:val="000000"/>
                <w:lang w:val="sl-SI"/>
              </w:rPr>
              <w:fldChar w:fldCharType="begin">
                <w:ffData>
                  <w:name w:val="Besedilo17"/>
                  <w:enabled/>
                  <w:calcOnExit w:val="0"/>
                  <w:textInput/>
                </w:ffData>
              </w:fldChar>
            </w:r>
            <w:r w:rsidRPr="00DF2AF7">
              <w:rPr>
                <w:rFonts w:ascii="Arial" w:hAnsi="Arial" w:cs="Arial"/>
                <w:b/>
                <w:color w:val="000000"/>
                <w:lang w:val="sl-SI"/>
              </w:rPr>
              <w:instrText xml:space="preserve"> FORMTEXT </w:instrText>
            </w:r>
            <w:r w:rsidRPr="00DF2AF7">
              <w:rPr>
                <w:rFonts w:ascii="Arial" w:hAnsi="Arial" w:cs="Arial"/>
                <w:b/>
                <w:color w:val="000000"/>
                <w:lang w:val="sl-SI"/>
              </w:rPr>
            </w:r>
            <w:r w:rsidRPr="00DF2AF7">
              <w:rPr>
                <w:rFonts w:ascii="Arial" w:hAnsi="Arial" w:cs="Arial"/>
                <w:b/>
                <w:color w:val="000000"/>
                <w:lang w:val="sl-SI"/>
              </w:rPr>
              <w:fldChar w:fldCharType="separate"/>
            </w:r>
            <w:r w:rsidRPr="00DF2AF7">
              <w:rPr>
                <w:rFonts w:ascii="Arial" w:hAnsi="Arial" w:cs="Arial"/>
                <w:b/>
                <w:noProof/>
                <w:color w:val="000000"/>
                <w:lang w:val="sl-SI"/>
              </w:rPr>
              <w:t> </w:t>
            </w:r>
            <w:r w:rsidRPr="00DF2AF7">
              <w:rPr>
                <w:rFonts w:ascii="Arial" w:hAnsi="Arial" w:cs="Arial"/>
                <w:b/>
                <w:noProof/>
                <w:color w:val="000000"/>
                <w:lang w:val="sl-SI"/>
              </w:rPr>
              <w:t> </w:t>
            </w:r>
            <w:r w:rsidRPr="00DF2AF7">
              <w:rPr>
                <w:rFonts w:ascii="Arial" w:hAnsi="Arial" w:cs="Arial"/>
                <w:b/>
                <w:noProof/>
                <w:color w:val="000000"/>
                <w:lang w:val="sl-SI"/>
              </w:rPr>
              <w:t> </w:t>
            </w:r>
            <w:r w:rsidRPr="00DF2AF7">
              <w:rPr>
                <w:rFonts w:ascii="Arial" w:hAnsi="Arial" w:cs="Arial"/>
                <w:b/>
                <w:noProof/>
                <w:color w:val="000000"/>
                <w:lang w:val="sl-SI"/>
              </w:rPr>
              <w:t> </w:t>
            </w:r>
            <w:r w:rsidRPr="00DF2AF7">
              <w:rPr>
                <w:rFonts w:ascii="Arial" w:hAnsi="Arial" w:cs="Arial"/>
                <w:b/>
                <w:noProof/>
                <w:color w:val="000000"/>
                <w:lang w:val="sl-SI"/>
              </w:rPr>
              <w:t> </w:t>
            </w:r>
            <w:r w:rsidRPr="00DF2AF7">
              <w:rPr>
                <w:rFonts w:ascii="Arial" w:hAnsi="Arial" w:cs="Arial"/>
                <w:b/>
                <w:color w:val="000000"/>
                <w:lang w:val="sl-SI"/>
              </w:rPr>
              <w:fldChar w:fldCharType="end"/>
            </w:r>
          </w:p>
        </w:tc>
      </w:tr>
    </w:tbl>
    <w:p w:rsidRPr="00DF2AF7" w:rsidR="00DF2AF7" w:rsidP="00DF2AF7" w:rsidRDefault="00DF2AF7" w14:paraId="58F8D23E" w14:textId="77777777">
      <w:pPr>
        <w:spacing w:line="260" w:lineRule="exact"/>
        <w:rPr>
          <w:rFonts w:ascii="Arial" w:hAnsi="Arial" w:cs="Arial"/>
          <w:lang w:val="sl-SI"/>
        </w:rPr>
      </w:pPr>
    </w:p>
    <w:p w:rsidR="00A254B1" w:rsidP="00DD3A4C" w:rsidRDefault="009346FD" w14:paraId="5CA66BAA" w14:textId="1F5E2D02">
      <w:pPr>
        <w:spacing w:line="260" w:lineRule="exact"/>
        <w:rPr>
          <w:rFonts w:ascii="Arial" w:hAnsi="Arial" w:cs="Arial"/>
          <w:lang w:val="sl-SI"/>
        </w:rPr>
      </w:pPr>
      <w:r w:rsidRPr="009346FD">
        <w:rPr>
          <w:rFonts w:ascii="Arial" w:hAnsi="Arial" w:cs="Arial"/>
          <w:lang w:val="sl-SI"/>
        </w:rPr>
        <w:t>Ponudnik je v zadnjih petih letih, šteto od dneva objave obvestila o tem naročilu na Portalu javnih naročil, uspešno  izvedel in zaključil  vsaj en referenčni projekt s področja razvoja ali nadgradnje informacijskega sistema, pri čemer je vrednost projekta znašala najmanj 200.000,00 EUR brez DDV. Produkt referenčnega projekta je v produkcijski uporabi pri referenčnem naročniku, ki ni ponudnik in je redno vzdrževan in nadgrajevan</w:t>
      </w:r>
      <w:r w:rsidRPr="00DF2AF7" w:rsidR="00A254B1">
        <w:rPr>
          <w:rFonts w:ascii="Arial" w:hAnsi="Arial" w:cs="Arial"/>
          <w:lang w:val="sl-SI"/>
        </w:rPr>
        <w:t>, in sicer:</w:t>
      </w:r>
    </w:p>
    <w:tbl>
      <w:tblPr>
        <w:tblW w:w="9782"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253"/>
        <w:gridCol w:w="5529"/>
      </w:tblGrid>
      <w:tr w:rsidRPr="00DF2AF7" w:rsidR="00A254B1" w:rsidTr="002C0135" w14:paraId="1871AA0C" w14:textId="77777777">
        <w:tc>
          <w:tcPr>
            <w:tcW w:w="4253" w:type="dxa"/>
            <w:shd w:val="clear" w:color="auto" w:fill="F2F2F2"/>
            <w:vAlign w:val="center"/>
          </w:tcPr>
          <w:p w:rsidRPr="00DF2AF7" w:rsidR="00A254B1" w:rsidP="00DF2AF7" w:rsidRDefault="00A254B1" w14:paraId="1A77F8D5" w14:textId="77777777">
            <w:pPr>
              <w:jc w:val="left"/>
              <w:rPr>
                <w:rFonts w:ascii="Arial" w:hAnsi="Arial" w:cs="Arial"/>
                <w:i/>
                <w:lang w:val="sl-SI"/>
              </w:rPr>
            </w:pPr>
            <w:bookmarkStart w:name="_Hlk535489726" w:id="0"/>
            <w:r w:rsidRPr="00DF2AF7">
              <w:rPr>
                <w:rFonts w:ascii="Arial" w:hAnsi="Arial" w:cs="Arial"/>
                <w:i/>
                <w:lang w:val="sl-SI"/>
              </w:rPr>
              <w:t>Naziv naročnika referenčnega projekta:</w:t>
            </w:r>
          </w:p>
          <w:p w:rsidRPr="00DF2AF7" w:rsidR="00A254B1" w:rsidP="00DF2AF7" w:rsidRDefault="00A254B1" w14:paraId="0791C432" w14:textId="77777777">
            <w:pPr>
              <w:jc w:val="left"/>
              <w:rPr>
                <w:rFonts w:ascii="Arial" w:hAnsi="Arial" w:cs="Arial"/>
                <w:i/>
                <w:lang w:val="sl-SI"/>
              </w:rPr>
            </w:pPr>
          </w:p>
        </w:tc>
        <w:tc>
          <w:tcPr>
            <w:tcW w:w="5529" w:type="dxa"/>
            <w:shd w:val="clear" w:color="auto" w:fill="auto"/>
          </w:tcPr>
          <w:p w:rsidRPr="00DF2AF7" w:rsidR="00A254B1" w:rsidP="00DF2AF7" w:rsidRDefault="00A254B1" w14:paraId="7E206A35" w14:textId="77777777">
            <w:pPr>
              <w:spacing w:before="120"/>
              <w:rPr>
                <w:rFonts w:ascii="Arial" w:hAnsi="Arial" w:cs="Arial"/>
                <w:b/>
                <w:color w:val="000000"/>
                <w:lang w:val="sl-SI"/>
              </w:rPr>
            </w:pPr>
            <w:r w:rsidRPr="00DF2AF7">
              <w:rPr>
                <w:rFonts w:ascii="Arial" w:hAnsi="Arial" w:cs="Arial"/>
                <w:b/>
                <w:color w:val="000000"/>
                <w:lang w:val="sl-SI"/>
              </w:rPr>
              <w:fldChar w:fldCharType="begin">
                <w:ffData>
                  <w:name w:val="Besedilo17"/>
                  <w:enabled/>
                  <w:calcOnExit w:val="0"/>
                  <w:textInput/>
                </w:ffData>
              </w:fldChar>
            </w:r>
            <w:r w:rsidRPr="00DF2AF7">
              <w:rPr>
                <w:rFonts w:ascii="Arial" w:hAnsi="Arial" w:cs="Arial"/>
                <w:b/>
                <w:color w:val="000000"/>
                <w:lang w:val="sl-SI"/>
              </w:rPr>
              <w:instrText xml:space="preserve"> FORMTEXT </w:instrText>
            </w:r>
            <w:r w:rsidRPr="00DF2AF7">
              <w:rPr>
                <w:rFonts w:ascii="Arial" w:hAnsi="Arial" w:cs="Arial"/>
                <w:b/>
                <w:color w:val="000000"/>
                <w:lang w:val="sl-SI"/>
              </w:rPr>
            </w:r>
            <w:r w:rsidRPr="00DF2AF7">
              <w:rPr>
                <w:rFonts w:ascii="Arial" w:hAnsi="Arial" w:cs="Arial"/>
                <w:b/>
                <w:color w:val="000000"/>
                <w:lang w:val="sl-SI"/>
              </w:rPr>
              <w:fldChar w:fldCharType="separate"/>
            </w:r>
            <w:r w:rsidRPr="00DF2AF7">
              <w:rPr>
                <w:rFonts w:ascii="Arial" w:hAnsi="Arial" w:cs="Arial"/>
                <w:b/>
                <w:noProof/>
                <w:color w:val="000000"/>
                <w:lang w:val="sl-SI"/>
              </w:rPr>
              <w:t> </w:t>
            </w:r>
            <w:r w:rsidRPr="00DF2AF7">
              <w:rPr>
                <w:rFonts w:ascii="Arial" w:hAnsi="Arial" w:cs="Arial"/>
                <w:b/>
                <w:noProof/>
                <w:color w:val="000000"/>
                <w:lang w:val="sl-SI"/>
              </w:rPr>
              <w:t> </w:t>
            </w:r>
            <w:r w:rsidRPr="00DF2AF7">
              <w:rPr>
                <w:rFonts w:ascii="Arial" w:hAnsi="Arial" w:cs="Arial"/>
                <w:b/>
                <w:noProof/>
                <w:color w:val="000000"/>
                <w:lang w:val="sl-SI"/>
              </w:rPr>
              <w:t> </w:t>
            </w:r>
            <w:r w:rsidRPr="00DF2AF7">
              <w:rPr>
                <w:rFonts w:ascii="Arial" w:hAnsi="Arial" w:cs="Arial"/>
                <w:b/>
                <w:noProof/>
                <w:color w:val="000000"/>
                <w:lang w:val="sl-SI"/>
              </w:rPr>
              <w:t> </w:t>
            </w:r>
            <w:r w:rsidRPr="00DF2AF7">
              <w:rPr>
                <w:rFonts w:ascii="Arial" w:hAnsi="Arial" w:cs="Arial"/>
                <w:b/>
                <w:noProof/>
                <w:color w:val="000000"/>
                <w:lang w:val="sl-SI"/>
              </w:rPr>
              <w:t> </w:t>
            </w:r>
            <w:r w:rsidRPr="00DF2AF7">
              <w:rPr>
                <w:rFonts w:ascii="Arial" w:hAnsi="Arial" w:cs="Arial"/>
                <w:b/>
                <w:color w:val="000000"/>
                <w:lang w:val="sl-SI"/>
              </w:rPr>
              <w:fldChar w:fldCharType="end"/>
            </w:r>
          </w:p>
          <w:p w:rsidRPr="00DF2AF7" w:rsidR="00A254B1" w:rsidP="00DF2AF7" w:rsidRDefault="00A254B1" w14:paraId="3C976E5D" w14:textId="77777777">
            <w:pPr>
              <w:spacing w:before="120"/>
              <w:rPr>
                <w:rFonts w:ascii="Arial" w:hAnsi="Arial" w:cs="Arial"/>
                <w:lang w:val="sl-SI"/>
              </w:rPr>
            </w:pPr>
          </w:p>
        </w:tc>
      </w:tr>
      <w:tr w:rsidRPr="00DF2AF7" w:rsidR="00A254B1" w:rsidTr="002C0135" w14:paraId="73189712" w14:textId="77777777">
        <w:trPr>
          <w:trHeight w:val="577"/>
        </w:trPr>
        <w:tc>
          <w:tcPr>
            <w:tcW w:w="4253" w:type="dxa"/>
            <w:shd w:val="clear" w:color="auto" w:fill="F2F2F2"/>
            <w:vAlign w:val="center"/>
          </w:tcPr>
          <w:p w:rsidR="00F45758" w:rsidP="00DF2AF7" w:rsidRDefault="00F45758" w14:paraId="5B95540B" w14:textId="77777777">
            <w:pPr>
              <w:jc w:val="left"/>
              <w:rPr>
                <w:rFonts w:ascii="Arial" w:hAnsi="Arial" w:cs="Arial"/>
                <w:i/>
                <w:lang w:val="sl-SI"/>
              </w:rPr>
            </w:pPr>
          </w:p>
          <w:p w:rsidRPr="00DF2AF7" w:rsidR="00A254B1" w:rsidP="00DF2AF7" w:rsidRDefault="00A254B1" w14:paraId="0AC600FE" w14:textId="77777777">
            <w:pPr>
              <w:jc w:val="left"/>
              <w:rPr>
                <w:rFonts w:ascii="Arial" w:hAnsi="Arial" w:cs="Arial"/>
                <w:i/>
                <w:lang w:val="sl-SI"/>
              </w:rPr>
            </w:pPr>
            <w:r w:rsidRPr="00DF2AF7">
              <w:rPr>
                <w:rFonts w:ascii="Arial" w:hAnsi="Arial" w:cs="Arial"/>
                <w:i/>
                <w:lang w:val="sl-SI"/>
              </w:rPr>
              <w:t>Naziv referenčnega projekta:</w:t>
            </w:r>
          </w:p>
          <w:p w:rsidRPr="00DF2AF7" w:rsidR="00A254B1" w:rsidP="00DF2AF7" w:rsidRDefault="00A254B1" w14:paraId="6920BF54" w14:textId="77777777">
            <w:pPr>
              <w:jc w:val="left"/>
              <w:rPr>
                <w:rFonts w:ascii="Arial" w:hAnsi="Arial" w:cs="Arial"/>
                <w:i/>
                <w:lang w:val="sl-SI"/>
              </w:rPr>
            </w:pPr>
          </w:p>
        </w:tc>
        <w:tc>
          <w:tcPr>
            <w:tcW w:w="5529" w:type="dxa"/>
            <w:shd w:val="clear" w:color="auto" w:fill="auto"/>
          </w:tcPr>
          <w:p w:rsidRPr="00DF2AF7" w:rsidR="00A254B1" w:rsidP="00DF2AF7" w:rsidRDefault="00A254B1" w14:paraId="2858D60E" w14:textId="77777777">
            <w:pPr>
              <w:spacing w:before="120"/>
              <w:rPr>
                <w:rFonts w:ascii="Arial" w:hAnsi="Arial" w:cs="Arial"/>
                <w:b/>
                <w:color w:val="000000"/>
                <w:lang w:val="sl-SI"/>
              </w:rPr>
            </w:pPr>
            <w:r w:rsidRPr="00DF2AF7">
              <w:rPr>
                <w:rFonts w:ascii="Arial" w:hAnsi="Arial" w:cs="Arial"/>
                <w:b/>
                <w:color w:val="000000"/>
                <w:lang w:val="sl-SI"/>
              </w:rPr>
              <w:fldChar w:fldCharType="begin">
                <w:ffData>
                  <w:name w:val="Besedilo17"/>
                  <w:enabled/>
                  <w:calcOnExit w:val="0"/>
                  <w:textInput/>
                </w:ffData>
              </w:fldChar>
            </w:r>
            <w:r w:rsidRPr="00DF2AF7">
              <w:rPr>
                <w:rFonts w:ascii="Arial" w:hAnsi="Arial" w:cs="Arial"/>
                <w:b/>
                <w:color w:val="000000"/>
                <w:lang w:val="sl-SI"/>
              </w:rPr>
              <w:instrText xml:space="preserve"> FORMTEXT </w:instrText>
            </w:r>
            <w:r w:rsidRPr="00DF2AF7">
              <w:rPr>
                <w:rFonts w:ascii="Arial" w:hAnsi="Arial" w:cs="Arial"/>
                <w:b/>
                <w:color w:val="000000"/>
                <w:lang w:val="sl-SI"/>
              </w:rPr>
            </w:r>
            <w:r w:rsidRPr="00DF2AF7">
              <w:rPr>
                <w:rFonts w:ascii="Arial" w:hAnsi="Arial" w:cs="Arial"/>
                <w:b/>
                <w:color w:val="000000"/>
                <w:lang w:val="sl-SI"/>
              </w:rPr>
              <w:fldChar w:fldCharType="separate"/>
            </w:r>
            <w:r w:rsidRPr="00DF2AF7">
              <w:rPr>
                <w:rFonts w:ascii="Arial" w:hAnsi="Arial" w:cs="Arial"/>
                <w:b/>
                <w:noProof/>
                <w:color w:val="000000"/>
                <w:lang w:val="sl-SI"/>
              </w:rPr>
              <w:t> </w:t>
            </w:r>
            <w:r w:rsidRPr="00DF2AF7">
              <w:rPr>
                <w:rFonts w:ascii="Arial" w:hAnsi="Arial" w:cs="Arial"/>
                <w:b/>
                <w:noProof/>
                <w:color w:val="000000"/>
                <w:lang w:val="sl-SI"/>
              </w:rPr>
              <w:t> </w:t>
            </w:r>
            <w:r w:rsidRPr="00DF2AF7">
              <w:rPr>
                <w:rFonts w:ascii="Arial" w:hAnsi="Arial" w:cs="Arial"/>
                <w:b/>
                <w:noProof/>
                <w:color w:val="000000"/>
                <w:lang w:val="sl-SI"/>
              </w:rPr>
              <w:t> </w:t>
            </w:r>
            <w:r w:rsidRPr="00DF2AF7">
              <w:rPr>
                <w:rFonts w:ascii="Arial" w:hAnsi="Arial" w:cs="Arial"/>
                <w:b/>
                <w:noProof/>
                <w:color w:val="000000"/>
                <w:lang w:val="sl-SI"/>
              </w:rPr>
              <w:t> </w:t>
            </w:r>
            <w:r w:rsidRPr="00DF2AF7">
              <w:rPr>
                <w:rFonts w:ascii="Arial" w:hAnsi="Arial" w:cs="Arial"/>
                <w:b/>
                <w:noProof/>
                <w:color w:val="000000"/>
                <w:lang w:val="sl-SI"/>
              </w:rPr>
              <w:t> </w:t>
            </w:r>
            <w:r w:rsidRPr="00DF2AF7">
              <w:rPr>
                <w:rFonts w:ascii="Arial" w:hAnsi="Arial" w:cs="Arial"/>
                <w:b/>
                <w:color w:val="000000"/>
                <w:lang w:val="sl-SI"/>
              </w:rPr>
              <w:fldChar w:fldCharType="end"/>
            </w:r>
          </w:p>
        </w:tc>
      </w:tr>
      <w:tr w:rsidRPr="00DF2AF7" w:rsidR="00A254B1" w:rsidTr="002C0135" w14:paraId="5D63A225" w14:textId="77777777">
        <w:trPr>
          <w:trHeight w:val="871"/>
        </w:trPr>
        <w:tc>
          <w:tcPr>
            <w:tcW w:w="4253" w:type="dxa"/>
            <w:shd w:val="clear" w:color="auto" w:fill="F2F2F2"/>
            <w:vAlign w:val="center"/>
          </w:tcPr>
          <w:p w:rsidRPr="00DF2AF7" w:rsidR="00A254B1" w:rsidP="00DF2AF7" w:rsidRDefault="00A254B1" w14:paraId="11689264" w14:textId="77777777">
            <w:pPr>
              <w:jc w:val="left"/>
              <w:rPr>
                <w:rFonts w:ascii="Arial" w:hAnsi="Arial" w:cs="Arial"/>
                <w:i/>
                <w:lang w:val="sl-SI"/>
              </w:rPr>
            </w:pPr>
            <w:r w:rsidRPr="00DF2AF7">
              <w:rPr>
                <w:rFonts w:ascii="Arial" w:hAnsi="Arial" w:cs="Arial"/>
                <w:i/>
                <w:lang w:val="sl-SI"/>
              </w:rPr>
              <w:t>Naziv izvajalca projekta (z navedbo vseh partnerjev/podizvajalcev</w:t>
            </w:r>
            <w:r w:rsidR="00CE24B7">
              <w:rPr>
                <w:rFonts w:ascii="Arial" w:hAnsi="Arial" w:cs="Arial"/>
                <w:i/>
                <w:lang w:val="sl-SI"/>
              </w:rPr>
              <w:t>):</w:t>
            </w:r>
          </w:p>
        </w:tc>
        <w:tc>
          <w:tcPr>
            <w:tcW w:w="5529" w:type="dxa"/>
            <w:shd w:val="clear" w:color="auto" w:fill="auto"/>
          </w:tcPr>
          <w:p w:rsidRPr="00DF2AF7" w:rsidR="00A254B1" w:rsidP="00DF2AF7" w:rsidRDefault="00A254B1" w14:paraId="73C4BBC0" w14:textId="77777777">
            <w:pPr>
              <w:spacing w:before="120"/>
              <w:rPr>
                <w:rFonts w:ascii="Arial" w:hAnsi="Arial" w:cs="Arial"/>
                <w:b/>
                <w:color w:val="000000"/>
                <w:lang w:val="sl-SI"/>
              </w:rPr>
            </w:pPr>
            <w:r w:rsidRPr="00DF2AF7">
              <w:rPr>
                <w:rFonts w:ascii="Arial" w:hAnsi="Arial" w:cs="Arial"/>
                <w:b/>
                <w:color w:val="000000"/>
                <w:lang w:val="sl-SI"/>
              </w:rPr>
              <w:fldChar w:fldCharType="begin">
                <w:ffData>
                  <w:name w:val="Besedilo17"/>
                  <w:enabled/>
                  <w:calcOnExit w:val="0"/>
                  <w:textInput/>
                </w:ffData>
              </w:fldChar>
            </w:r>
            <w:r w:rsidRPr="00DF2AF7">
              <w:rPr>
                <w:rFonts w:ascii="Arial" w:hAnsi="Arial" w:cs="Arial"/>
                <w:b/>
                <w:color w:val="000000"/>
                <w:lang w:val="sl-SI"/>
              </w:rPr>
              <w:instrText xml:space="preserve"> FORMTEXT </w:instrText>
            </w:r>
            <w:r w:rsidRPr="00DF2AF7">
              <w:rPr>
                <w:rFonts w:ascii="Arial" w:hAnsi="Arial" w:cs="Arial"/>
                <w:b/>
                <w:color w:val="000000"/>
                <w:lang w:val="sl-SI"/>
              </w:rPr>
            </w:r>
            <w:r w:rsidRPr="00DF2AF7">
              <w:rPr>
                <w:rFonts w:ascii="Arial" w:hAnsi="Arial" w:cs="Arial"/>
                <w:b/>
                <w:color w:val="000000"/>
                <w:lang w:val="sl-SI"/>
              </w:rPr>
              <w:fldChar w:fldCharType="separate"/>
            </w:r>
            <w:r w:rsidRPr="00DF2AF7">
              <w:rPr>
                <w:rFonts w:ascii="Arial" w:hAnsi="Arial" w:cs="Arial"/>
                <w:b/>
                <w:noProof/>
                <w:color w:val="000000"/>
                <w:lang w:val="sl-SI"/>
              </w:rPr>
              <w:t> </w:t>
            </w:r>
            <w:r w:rsidRPr="00DF2AF7">
              <w:rPr>
                <w:rFonts w:ascii="Arial" w:hAnsi="Arial" w:cs="Arial"/>
                <w:b/>
                <w:noProof/>
                <w:color w:val="000000"/>
                <w:lang w:val="sl-SI"/>
              </w:rPr>
              <w:t> </w:t>
            </w:r>
            <w:r w:rsidRPr="00DF2AF7">
              <w:rPr>
                <w:rFonts w:ascii="Arial" w:hAnsi="Arial" w:cs="Arial"/>
                <w:b/>
                <w:noProof/>
                <w:color w:val="000000"/>
                <w:lang w:val="sl-SI"/>
              </w:rPr>
              <w:t> </w:t>
            </w:r>
            <w:r w:rsidRPr="00DF2AF7">
              <w:rPr>
                <w:rFonts w:ascii="Arial" w:hAnsi="Arial" w:cs="Arial"/>
                <w:b/>
                <w:noProof/>
                <w:color w:val="000000"/>
                <w:lang w:val="sl-SI"/>
              </w:rPr>
              <w:t> </w:t>
            </w:r>
            <w:r w:rsidRPr="00DF2AF7">
              <w:rPr>
                <w:rFonts w:ascii="Arial" w:hAnsi="Arial" w:cs="Arial"/>
                <w:b/>
                <w:noProof/>
                <w:color w:val="000000"/>
                <w:lang w:val="sl-SI"/>
              </w:rPr>
              <w:t> </w:t>
            </w:r>
            <w:r w:rsidRPr="00DF2AF7">
              <w:rPr>
                <w:rFonts w:ascii="Arial" w:hAnsi="Arial" w:cs="Arial"/>
                <w:b/>
                <w:color w:val="000000"/>
                <w:lang w:val="sl-SI"/>
              </w:rPr>
              <w:fldChar w:fldCharType="end"/>
            </w:r>
          </w:p>
        </w:tc>
      </w:tr>
      <w:tr w:rsidRPr="00DF2AF7" w:rsidR="00A254B1" w:rsidTr="002C0135" w14:paraId="67C7C178" w14:textId="77777777">
        <w:trPr>
          <w:trHeight w:val="881"/>
        </w:trPr>
        <w:tc>
          <w:tcPr>
            <w:tcW w:w="4253" w:type="dxa"/>
            <w:shd w:val="clear" w:color="auto" w:fill="F2F2F2"/>
            <w:vAlign w:val="center"/>
          </w:tcPr>
          <w:p w:rsidRPr="00DF2AF7" w:rsidR="00A254B1" w:rsidP="00DF2AF7" w:rsidRDefault="00A254B1" w14:paraId="525046C6" w14:textId="77777777">
            <w:pPr>
              <w:jc w:val="left"/>
              <w:rPr>
                <w:rFonts w:ascii="Arial" w:hAnsi="Arial" w:cs="Arial"/>
                <w:i/>
                <w:lang w:val="sl-SI"/>
              </w:rPr>
            </w:pPr>
            <w:r w:rsidRPr="00DF2AF7">
              <w:rPr>
                <w:rFonts w:ascii="Arial" w:hAnsi="Arial" w:cs="Arial"/>
                <w:i/>
                <w:lang w:val="sl-SI"/>
              </w:rPr>
              <w:t>Št. pogodbe, naročilnice ali druge pravne podlage in datum sklenitve:</w:t>
            </w:r>
          </w:p>
        </w:tc>
        <w:tc>
          <w:tcPr>
            <w:tcW w:w="5529" w:type="dxa"/>
            <w:shd w:val="clear" w:color="auto" w:fill="auto"/>
          </w:tcPr>
          <w:p w:rsidRPr="00DF2AF7" w:rsidR="00A254B1" w:rsidP="00DF2AF7" w:rsidRDefault="00A254B1" w14:paraId="6CB7F1E5" w14:textId="77777777">
            <w:pPr>
              <w:spacing w:before="120"/>
              <w:rPr>
                <w:rFonts w:ascii="Arial" w:hAnsi="Arial" w:cs="Arial"/>
                <w:lang w:val="sl-SI"/>
              </w:rPr>
            </w:pPr>
            <w:r w:rsidRPr="00DF2AF7">
              <w:rPr>
                <w:rFonts w:ascii="Arial" w:hAnsi="Arial" w:cs="Arial"/>
                <w:b/>
                <w:color w:val="000000"/>
                <w:lang w:val="sl-SI"/>
              </w:rPr>
              <w:fldChar w:fldCharType="begin">
                <w:ffData>
                  <w:name w:val="Besedilo17"/>
                  <w:enabled/>
                  <w:calcOnExit w:val="0"/>
                  <w:textInput/>
                </w:ffData>
              </w:fldChar>
            </w:r>
            <w:r w:rsidRPr="00DF2AF7">
              <w:rPr>
                <w:rFonts w:ascii="Arial" w:hAnsi="Arial" w:cs="Arial"/>
                <w:b/>
                <w:color w:val="000000"/>
                <w:lang w:val="sl-SI"/>
              </w:rPr>
              <w:instrText xml:space="preserve"> FORMTEXT </w:instrText>
            </w:r>
            <w:r w:rsidRPr="00DF2AF7">
              <w:rPr>
                <w:rFonts w:ascii="Arial" w:hAnsi="Arial" w:cs="Arial"/>
                <w:b/>
                <w:color w:val="000000"/>
                <w:lang w:val="sl-SI"/>
              </w:rPr>
            </w:r>
            <w:r w:rsidRPr="00DF2AF7">
              <w:rPr>
                <w:rFonts w:ascii="Arial" w:hAnsi="Arial" w:cs="Arial"/>
                <w:b/>
                <w:color w:val="000000"/>
                <w:lang w:val="sl-SI"/>
              </w:rPr>
              <w:fldChar w:fldCharType="separate"/>
            </w:r>
            <w:r w:rsidRPr="00DF2AF7">
              <w:rPr>
                <w:rFonts w:ascii="Arial" w:hAnsi="Arial" w:cs="Arial"/>
                <w:b/>
                <w:noProof/>
                <w:color w:val="000000"/>
                <w:lang w:val="sl-SI"/>
              </w:rPr>
              <w:t> </w:t>
            </w:r>
            <w:r w:rsidRPr="00DF2AF7">
              <w:rPr>
                <w:rFonts w:ascii="Arial" w:hAnsi="Arial" w:cs="Arial"/>
                <w:b/>
                <w:noProof/>
                <w:color w:val="000000"/>
                <w:lang w:val="sl-SI"/>
              </w:rPr>
              <w:t> </w:t>
            </w:r>
            <w:r w:rsidRPr="00DF2AF7">
              <w:rPr>
                <w:rFonts w:ascii="Arial" w:hAnsi="Arial" w:cs="Arial"/>
                <w:b/>
                <w:noProof/>
                <w:color w:val="000000"/>
                <w:lang w:val="sl-SI"/>
              </w:rPr>
              <w:t> </w:t>
            </w:r>
            <w:r w:rsidRPr="00DF2AF7">
              <w:rPr>
                <w:rFonts w:ascii="Arial" w:hAnsi="Arial" w:cs="Arial"/>
                <w:b/>
                <w:noProof/>
                <w:color w:val="000000"/>
                <w:lang w:val="sl-SI"/>
              </w:rPr>
              <w:t> </w:t>
            </w:r>
            <w:r w:rsidRPr="00DF2AF7">
              <w:rPr>
                <w:rFonts w:ascii="Arial" w:hAnsi="Arial" w:cs="Arial"/>
                <w:b/>
                <w:noProof/>
                <w:color w:val="000000"/>
                <w:lang w:val="sl-SI"/>
              </w:rPr>
              <w:t> </w:t>
            </w:r>
            <w:r w:rsidRPr="00DF2AF7">
              <w:rPr>
                <w:rFonts w:ascii="Arial" w:hAnsi="Arial" w:cs="Arial"/>
                <w:b/>
                <w:color w:val="000000"/>
                <w:lang w:val="sl-SI"/>
              </w:rPr>
              <w:fldChar w:fldCharType="end"/>
            </w:r>
          </w:p>
        </w:tc>
      </w:tr>
      <w:tr w:rsidRPr="00DF2AF7" w:rsidR="00A254B1" w:rsidTr="002C0135" w14:paraId="40E315ED" w14:textId="77777777">
        <w:tc>
          <w:tcPr>
            <w:tcW w:w="4253" w:type="dxa"/>
            <w:shd w:val="clear" w:color="auto" w:fill="F2F2F2"/>
            <w:vAlign w:val="center"/>
          </w:tcPr>
          <w:p w:rsidRPr="00DF2AF7" w:rsidR="00A254B1" w:rsidP="00DF2AF7" w:rsidRDefault="00A254B1" w14:paraId="75560C5B" w14:textId="77777777">
            <w:pPr>
              <w:jc w:val="left"/>
              <w:rPr>
                <w:rFonts w:ascii="Arial" w:hAnsi="Arial" w:cs="Arial"/>
                <w:i/>
                <w:lang w:val="sl-SI"/>
              </w:rPr>
            </w:pPr>
            <w:r w:rsidRPr="00DF2AF7">
              <w:rPr>
                <w:rFonts w:ascii="Arial" w:hAnsi="Arial" w:cs="Arial"/>
                <w:i/>
                <w:lang w:val="sl-SI"/>
              </w:rPr>
              <w:t>Kratek opis projekta:</w:t>
            </w:r>
          </w:p>
        </w:tc>
        <w:tc>
          <w:tcPr>
            <w:tcW w:w="5529" w:type="dxa"/>
            <w:shd w:val="clear" w:color="auto" w:fill="auto"/>
          </w:tcPr>
          <w:p w:rsidRPr="00DF2AF7" w:rsidR="00A254B1" w:rsidP="00DF2AF7" w:rsidRDefault="00A254B1" w14:paraId="0124F141" w14:textId="77777777">
            <w:pPr>
              <w:spacing w:before="120"/>
              <w:rPr>
                <w:rFonts w:ascii="Arial" w:hAnsi="Arial" w:cs="Arial"/>
                <w:b/>
                <w:color w:val="000000"/>
                <w:lang w:val="sl-SI"/>
              </w:rPr>
            </w:pPr>
            <w:r w:rsidRPr="00DF2AF7">
              <w:rPr>
                <w:rFonts w:ascii="Arial" w:hAnsi="Arial" w:cs="Arial"/>
                <w:b/>
                <w:color w:val="000000"/>
                <w:lang w:val="sl-SI"/>
              </w:rPr>
              <w:fldChar w:fldCharType="begin">
                <w:ffData>
                  <w:name w:val="Besedilo17"/>
                  <w:enabled/>
                  <w:calcOnExit w:val="0"/>
                  <w:textInput/>
                </w:ffData>
              </w:fldChar>
            </w:r>
            <w:r w:rsidRPr="00DF2AF7">
              <w:rPr>
                <w:rFonts w:ascii="Arial" w:hAnsi="Arial" w:cs="Arial"/>
                <w:b/>
                <w:color w:val="000000"/>
                <w:lang w:val="sl-SI"/>
              </w:rPr>
              <w:instrText xml:space="preserve"> FORMTEXT </w:instrText>
            </w:r>
            <w:r w:rsidRPr="00DF2AF7">
              <w:rPr>
                <w:rFonts w:ascii="Arial" w:hAnsi="Arial" w:cs="Arial"/>
                <w:b/>
                <w:color w:val="000000"/>
                <w:lang w:val="sl-SI"/>
              </w:rPr>
            </w:r>
            <w:r w:rsidRPr="00DF2AF7">
              <w:rPr>
                <w:rFonts w:ascii="Arial" w:hAnsi="Arial" w:cs="Arial"/>
                <w:b/>
                <w:color w:val="000000"/>
                <w:lang w:val="sl-SI"/>
              </w:rPr>
              <w:fldChar w:fldCharType="separate"/>
            </w:r>
            <w:r w:rsidRPr="00DF2AF7">
              <w:rPr>
                <w:rFonts w:ascii="Arial" w:hAnsi="Arial" w:cs="Arial"/>
                <w:b/>
                <w:noProof/>
                <w:color w:val="000000"/>
                <w:lang w:val="sl-SI"/>
              </w:rPr>
              <w:t> </w:t>
            </w:r>
            <w:r w:rsidRPr="00DF2AF7">
              <w:rPr>
                <w:rFonts w:ascii="Arial" w:hAnsi="Arial" w:cs="Arial"/>
                <w:b/>
                <w:noProof/>
                <w:color w:val="000000"/>
                <w:lang w:val="sl-SI"/>
              </w:rPr>
              <w:t> </w:t>
            </w:r>
            <w:r w:rsidRPr="00DF2AF7">
              <w:rPr>
                <w:rFonts w:ascii="Arial" w:hAnsi="Arial" w:cs="Arial"/>
                <w:b/>
                <w:noProof/>
                <w:color w:val="000000"/>
                <w:lang w:val="sl-SI"/>
              </w:rPr>
              <w:t> </w:t>
            </w:r>
            <w:r w:rsidRPr="00DF2AF7">
              <w:rPr>
                <w:rFonts w:ascii="Arial" w:hAnsi="Arial" w:cs="Arial"/>
                <w:b/>
                <w:noProof/>
                <w:color w:val="000000"/>
                <w:lang w:val="sl-SI"/>
              </w:rPr>
              <w:t> </w:t>
            </w:r>
            <w:r w:rsidRPr="00DF2AF7">
              <w:rPr>
                <w:rFonts w:ascii="Arial" w:hAnsi="Arial" w:cs="Arial"/>
                <w:b/>
                <w:noProof/>
                <w:color w:val="000000"/>
                <w:lang w:val="sl-SI"/>
              </w:rPr>
              <w:t> </w:t>
            </w:r>
            <w:r w:rsidRPr="00DF2AF7">
              <w:rPr>
                <w:rFonts w:ascii="Arial" w:hAnsi="Arial" w:cs="Arial"/>
                <w:b/>
                <w:color w:val="000000"/>
                <w:lang w:val="sl-SI"/>
              </w:rPr>
              <w:fldChar w:fldCharType="end"/>
            </w:r>
          </w:p>
          <w:p w:rsidRPr="00DF2AF7" w:rsidR="00A254B1" w:rsidP="00DF2AF7" w:rsidRDefault="00A254B1" w14:paraId="0147F733" w14:textId="77777777">
            <w:pPr>
              <w:spacing w:before="120"/>
              <w:rPr>
                <w:rFonts w:ascii="Arial" w:hAnsi="Arial" w:cs="Arial"/>
                <w:lang w:val="sl-SI"/>
              </w:rPr>
            </w:pPr>
          </w:p>
        </w:tc>
      </w:tr>
      <w:tr w:rsidRPr="000239AC" w:rsidR="00EA1A1E" w:rsidTr="002C0135" w14:paraId="2AF0B287" w14:textId="77777777">
        <w:trPr>
          <w:trHeight w:val="436"/>
        </w:trPr>
        <w:tc>
          <w:tcPr>
            <w:tcW w:w="4253" w:type="dxa"/>
            <w:shd w:val="clear" w:color="auto" w:fill="F2F2F2"/>
            <w:vAlign w:val="center"/>
          </w:tcPr>
          <w:p w:rsidR="00A53C6D" w:rsidP="00420320" w:rsidRDefault="000239AC" w14:paraId="62CD057D" w14:textId="77777777">
            <w:pPr>
              <w:jc w:val="left"/>
              <w:rPr>
                <w:rFonts w:ascii="Arial" w:hAnsi="Arial" w:cs="Arial"/>
                <w:bCs/>
                <w:i/>
                <w:iCs/>
                <w:color w:val="000000"/>
                <w:lang w:val="sl-SI"/>
              </w:rPr>
            </w:pPr>
            <w:r w:rsidRPr="000239AC">
              <w:rPr>
                <w:rFonts w:ascii="Arial" w:hAnsi="Arial" w:cs="Arial"/>
                <w:bCs/>
                <w:i/>
                <w:iCs/>
                <w:color w:val="000000"/>
                <w:lang w:val="sl-SI"/>
              </w:rPr>
              <w:t>Lastnosti razvitega/nadgrajenega informacijskega sistema</w:t>
            </w:r>
            <w:r>
              <w:rPr>
                <w:rFonts w:ascii="Arial" w:hAnsi="Arial" w:cs="Arial"/>
                <w:bCs/>
                <w:i/>
                <w:iCs/>
                <w:color w:val="000000"/>
                <w:lang w:val="sl-SI"/>
              </w:rPr>
              <w:t xml:space="preserve"> </w:t>
            </w:r>
          </w:p>
          <w:p w:rsidR="00A53C6D" w:rsidP="00420320" w:rsidRDefault="00A53C6D" w14:paraId="6E587C93" w14:textId="77777777">
            <w:pPr>
              <w:jc w:val="left"/>
              <w:rPr>
                <w:rFonts w:ascii="Arial" w:hAnsi="Arial" w:cs="Arial"/>
                <w:bCs/>
                <w:i/>
                <w:iCs/>
                <w:color w:val="000000"/>
                <w:lang w:val="sl-SI"/>
              </w:rPr>
            </w:pPr>
          </w:p>
          <w:p w:rsidRPr="000239AC" w:rsidR="00EA1A1E" w:rsidP="00420320" w:rsidRDefault="00EA1A1E" w14:paraId="53B01062" w14:textId="77777777">
            <w:pPr>
              <w:jc w:val="left"/>
              <w:rPr>
                <w:rFonts w:ascii="Arial" w:hAnsi="Arial" w:cs="Arial"/>
                <w:bCs/>
                <w:i/>
                <w:iCs/>
                <w:color w:val="000000"/>
                <w:lang w:val="sl-SI"/>
              </w:rPr>
            </w:pPr>
          </w:p>
        </w:tc>
        <w:tc>
          <w:tcPr>
            <w:tcW w:w="5529" w:type="dxa"/>
            <w:shd w:val="clear" w:color="auto" w:fill="auto"/>
          </w:tcPr>
          <w:p w:rsidR="000239AC" w:rsidP="000239AC" w:rsidRDefault="000239AC" w14:paraId="2471588B" w14:textId="77777777">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9346FD">
              <w:rPr>
                <w:rFonts w:cs="Arial"/>
                <w:lang w:val="sl-SI" w:eastAsia="sl-SI"/>
              </w:rPr>
            </w:r>
            <w:r w:rsidR="009346FD">
              <w:rPr>
                <w:rFonts w:cs="Arial"/>
                <w:lang w:val="sl-SI" w:eastAsia="sl-SI"/>
              </w:rPr>
              <w:fldChar w:fldCharType="separate"/>
            </w:r>
            <w:r>
              <w:rPr>
                <w:rFonts w:cs="Arial"/>
                <w:lang w:val="sl-SI" w:eastAsia="sl-SI"/>
              </w:rPr>
              <w:fldChar w:fldCharType="end"/>
            </w:r>
            <w:r>
              <w:rPr>
                <w:rFonts w:cs="Arial"/>
                <w:lang w:val="sl-SI" w:eastAsia="sl-SI"/>
              </w:rPr>
              <w:t xml:space="preserve"> </w:t>
            </w:r>
            <w:r w:rsidRPr="000239AC">
              <w:rPr>
                <w:rFonts w:ascii="Arial" w:hAnsi="Arial" w:cs="Arial"/>
                <w:lang w:val="sl-SI"/>
              </w:rPr>
              <w:t>temelji na tri nivojski arhitekturi (SOA)</w:t>
            </w:r>
          </w:p>
          <w:p w:rsidRPr="004A43F9" w:rsidR="004A43F9" w:rsidP="004A43F9" w:rsidRDefault="000239AC" w14:paraId="3CDE41F2" w14:textId="52879A79">
            <w:pPr>
              <w:widowControl/>
              <w:suppressAutoHyphens w:val="0"/>
              <w:spacing w:line="260" w:lineRule="atLeast"/>
              <w:contextualSpacing/>
              <w:rPr>
                <w:rFonts w:ascii="Arial" w:hAnsi="Arial" w:cs="Arial"/>
                <w:lang w:val="sl-SI"/>
              </w:rPr>
            </w:pPr>
            <w:r w:rsidRPr="004A43F9">
              <w:rPr>
                <w:rFonts w:cs="Arial"/>
                <w:lang w:val="sl-SI" w:eastAsia="sl-SI"/>
              </w:rPr>
              <w:fldChar w:fldCharType="begin">
                <w:ffData>
                  <w:name w:val="Potrditev1"/>
                  <w:enabled/>
                  <w:calcOnExit w:val="0"/>
                  <w:checkBox>
                    <w:sizeAuto/>
                    <w:default w:val="0"/>
                  </w:checkBox>
                </w:ffData>
              </w:fldChar>
            </w:r>
            <w:r w:rsidRPr="004A43F9">
              <w:rPr>
                <w:rFonts w:cs="Arial"/>
                <w:lang w:val="sl-SI" w:eastAsia="sl-SI"/>
              </w:rPr>
              <w:instrText xml:space="preserve"> FORMCHECKBOX </w:instrText>
            </w:r>
            <w:r w:rsidR="009346FD">
              <w:rPr>
                <w:lang w:val="sl-SI" w:eastAsia="sl-SI"/>
              </w:rPr>
            </w:r>
            <w:r w:rsidRPr="004A43F9" w:rsidR="009346FD">
              <w:rPr>
                <w:rFonts w:cs="Arial"/>
                <w:lang w:val="sl-SI" w:eastAsia="sl-SI"/>
              </w:rPr>
              <w:fldChar w:fldCharType="separate"/>
            </w:r>
            <w:r w:rsidRPr="004A43F9">
              <w:rPr>
                <w:rFonts w:cs="Arial"/>
                <w:lang w:val="sl-SI" w:eastAsia="sl-SI"/>
              </w:rPr>
              <w:fldChar w:fldCharType="end"/>
            </w:r>
            <w:r w:rsidRPr="004A43F9">
              <w:rPr>
                <w:rFonts w:cs="Arial"/>
                <w:lang w:val="sl-SI" w:eastAsia="sl-SI"/>
              </w:rPr>
              <w:t xml:space="preserve"> </w:t>
            </w:r>
            <w:r w:rsidRPr="004A43F9" w:rsidR="004A43F9">
              <w:rPr>
                <w:rFonts w:ascii="Arial" w:hAnsi="Arial" w:cs="Arial"/>
                <w:lang w:val="sl-SI"/>
              </w:rPr>
              <w:t xml:space="preserve">zajema logično in fizično ločitev na aplikacijski del, ki se izvaja na aplikacijskem strežniku, relacijsko podatkovno bazo, ki se izvaja na podatkovnem strežniku, in spletni uporabniški vmesnik, ki je uporabnikom dostopen preko vsaj enega od razširjenih spletnih brskalnikov; </w:t>
            </w:r>
          </w:p>
          <w:p w:rsidR="00EA1A1E" w:rsidP="000239AC" w:rsidRDefault="000239AC" w14:paraId="66DE3CE8" w14:textId="3D8FD914">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9346FD">
              <w:rPr>
                <w:rFonts w:cs="Arial"/>
                <w:lang w:val="sl-SI" w:eastAsia="sl-SI"/>
              </w:rPr>
            </w:r>
            <w:r w:rsidR="009346FD">
              <w:rPr>
                <w:rFonts w:cs="Arial"/>
                <w:lang w:val="sl-SI" w:eastAsia="sl-SI"/>
              </w:rPr>
              <w:fldChar w:fldCharType="separate"/>
            </w:r>
            <w:r>
              <w:rPr>
                <w:rFonts w:cs="Arial"/>
                <w:lang w:val="sl-SI" w:eastAsia="sl-SI"/>
              </w:rPr>
              <w:fldChar w:fldCharType="end"/>
            </w:r>
            <w:r>
              <w:rPr>
                <w:rFonts w:cs="Arial"/>
                <w:lang w:val="sl-SI" w:eastAsia="sl-SI"/>
              </w:rPr>
              <w:t xml:space="preserve"> </w:t>
            </w:r>
            <w:r w:rsidRPr="004A43F9" w:rsidR="004A43F9">
              <w:rPr>
                <w:rFonts w:ascii="Arial" w:hAnsi="Arial" w:cs="Arial"/>
                <w:lang w:val="sl-SI"/>
              </w:rPr>
              <w:t>ima vsaj dve integraciji z drugimi informacijskimi sistemi ali informatiziranimi zbirkami podatkov (kot npr. Centralni register prebivalstva), pri čemer mora biti vsaj ena izvedena z uporabo spletnih servisov (SOAP/REST).</w:t>
            </w:r>
          </w:p>
          <w:p w:rsidRPr="00DF2AF7" w:rsidR="00A53C6D" w:rsidP="000239AC" w:rsidRDefault="00A53C6D" w14:paraId="76D3805F" w14:textId="77777777">
            <w:pPr>
              <w:spacing w:before="120"/>
              <w:rPr>
                <w:rFonts w:ascii="Arial" w:hAnsi="Arial" w:cs="Arial"/>
                <w:b/>
                <w:color w:val="000000"/>
                <w:lang w:val="sl-SI"/>
              </w:rPr>
            </w:pPr>
            <w:r>
              <w:rPr>
                <w:rFonts w:ascii="Arial" w:hAnsi="Arial" w:cs="Arial"/>
                <w:bCs/>
                <w:i/>
                <w:iCs/>
                <w:color w:val="000000"/>
                <w:lang w:val="sl-SI"/>
              </w:rPr>
              <w:t>(označiti, če drži)</w:t>
            </w:r>
          </w:p>
        </w:tc>
      </w:tr>
      <w:tr w:rsidRPr="00DF2AF7" w:rsidR="000239AC" w:rsidTr="002C0135" w14:paraId="0CE0B1A4" w14:textId="77777777">
        <w:trPr>
          <w:trHeight w:val="436"/>
        </w:trPr>
        <w:tc>
          <w:tcPr>
            <w:tcW w:w="4253" w:type="dxa"/>
            <w:shd w:val="clear" w:color="auto" w:fill="F2F2F2"/>
            <w:vAlign w:val="center"/>
          </w:tcPr>
          <w:p w:rsidRPr="00DF2AF7" w:rsidR="000239AC" w:rsidP="000239AC" w:rsidRDefault="000239AC" w14:paraId="6EFD9BD0" w14:textId="29DE6FB8">
            <w:pPr>
              <w:jc w:val="left"/>
              <w:rPr>
                <w:rFonts w:ascii="Arial" w:hAnsi="Arial" w:cs="Arial"/>
                <w:b/>
                <w:color w:val="000000"/>
                <w:lang w:val="sl-SI"/>
              </w:rPr>
            </w:pPr>
            <w:r w:rsidRPr="00DF2AF7">
              <w:rPr>
                <w:rFonts w:ascii="Arial" w:hAnsi="Arial" w:cs="Arial"/>
                <w:i/>
                <w:lang w:val="sl-SI"/>
              </w:rPr>
              <w:t>Vrednost projekta v EUR brez DDV</w:t>
            </w:r>
            <w:r w:rsidR="00D22BB8">
              <w:rPr>
                <w:rFonts w:ascii="Arial" w:hAnsi="Arial" w:cs="Arial"/>
                <w:i/>
                <w:lang w:val="sl-SI"/>
              </w:rPr>
              <w:t xml:space="preserve"> (brez nakupa </w:t>
            </w:r>
            <w:r w:rsidR="00E05C86">
              <w:rPr>
                <w:rFonts w:ascii="Arial" w:hAnsi="Arial" w:cs="Arial"/>
                <w:i/>
                <w:lang w:val="sl-SI"/>
              </w:rPr>
              <w:t xml:space="preserve">strojne </w:t>
            </w:r>
            <w:r w:rsidR="00D22BB8">
              <w:rPr>
                <w:rFonts w:ascii="Arial" w:hAnsi="Arial" w:cs="Arial"/>
                <w:i/>
                <w:lang w:val="sl-SI"/>
              </w:rPr>
              <w:t>opreme)</w:t>
            </w:r>
            <w:r w:rsidRPr="00DF2AF7">
              <w:rPr>
                <w:rFonts w:ascii="Arial" w:hAnsi="Arial" w:cs="Arial"/>
                <w:i/>
                <w:lang w:val="sl-SI"/>
              </w:rPr>
              <w:t>:</w:t>
            </w:r>
          </w:p>
        </w:tc>
        <w:tc>
          <w:tcPr>
            <w:tcW w:w="5529" w:type="dxa"/>
            <w:shd w:val="clear" w:color="auto" w:fill="auto"/>
          </w:tcPr>
          <w:p w:rsidRPr="00DF2AF7" w:rsidR="000239AC" w:rsidP="000239AC" w:rsidRDefault="000239AC" w14:paraId="124F724D" w14:textId="77777777">
            <w:pPr>
              <w:spacing w:before="120"/>
              <w:rPr>
                <w:rFonts w:ascii="Arial" w:hAnsi="Arial" w:cs="Arial"/>
                <w:b/>
                <w:color w:val="000000"/>
                <w:lang w:val="sl-SI"/>
              </w:rPr>
            </w:pPr>
            <w:r w:rsidRPr="00DF2AF7">
              <w:rPr>
                <w:rFonts w:ascii="Arial" w:hAnsi="Arial" w:cs="Arial"/>
                <w:b/>
                <w:color w:val="000000"/>
                <w:lang w:val="sl-SI"/>
              </w:rPr>
              <w:fldChar w:fldCharType="begin">
                <w:ffData>
                  <w:name w:val="Besedilo17"/>
                  <w:enabled/>
                  <w:calcOnExit w:val="0"/>
                  <w:textInput/>
                </w:ffData>
              </w:fldChar>
            </w:r>
            <w:r w:rsidRPr="00DF2AF7">
              <w:rPr>
                <w:rFonts w:ascii="Arial" w:hAnsi="Arial" w:cs="Arial"/>
                <w:b/>
                <w:color w:val="000000"/>
                <w:lang w:val="sl-SI"/>
              </w:rPr>
              <w:instrText xml:space="preserve"> FORMTEXT </w:instrText>
            </w:r>
            <w:r w:rsidRPr="00DF2AF7">
              <w:rPr>
                <w:rFonts w:ascii="Arial" w:hAnsi="Arial" w:cs="Arial"/>
                <w:b/>
                <w:color w:val="000000"/>
                <w:lang w:val="sl-SI"/>
              </w:rPr>
            </w:r>
            <w:r w:rsidRPr="00DF2AF7">
              <w:rPr>
                <w:rFonts w:ascii="Arial" w:hAnsi="Arial" w:cs="Arial"/>
                <w:b/>
                <w:color w:val="000000"/>
                <w:lang w:val="sl-SI"/>
              </w:rPr>
              <w:fldChar w:fldCharType="separate"/>
            </w:r>
            <w:r w:rsidRPr="00DF2AF7">
              <w:rPr>
                <w:rFonts w:ascii="Arial" w:hAnsi="Arial" w:cs="Arial"/>
                <w:b/>
                <w:noProof/>
                <w:color w:val="000000"/>
                <w:lang w:val="sl-SI"/>
              </w:rPr>
              <w:t> </w:t>
            </w:r>
            <w:r w:rsidRPr="00DF2AF7">
              <w:rPr>
                <w:rFonts w:ascii="Arial" w:hAnsi="Arial" w:cs="Arial"/>
                <w:b/>
                <w:noProof/>
                <w:color w:val="000000"/>
                <w:lang w:val="sl-SI"/>
              </w:rPr>
              <w:t> </w:t>
            </w:r>
            <w:r w:rsidRPr="00DF2AF7">
              <w:rPr>
                <w:rFonts w:ascii="Arial" w:hAnsi="Arial" w:cs="Arial"/>
                <w:b/>
                <w:noProof/>
                <w:color w:val="000000"/>
                <w:lang w:val="sl-SI"/>
              </w:rPr>
              <w:t> </w:t>
            </w:r>
            <w:r w:rsidRPr="00DF2AF7">
              <w:rPr>
                <w:rFonts w:ascii="Arial" w:hAnsi="Arial" w:cs="Arial"/>
                <w:b/>
                <w:noProof/>
                <w:color w:val="000000"/>
                <w:lang w:val="sl-SI"/>
              </w:rPr>
              <w:t> </w:t>
            </w:r>
            <w:r w:rsidRPr="00DF2AF7">
              <w:rPr>
                <w:rFonts w:ascii="Arial" w:hAnsi="Arial" w:cs="Arial"/>
                <w:b/>
                <w:noProof/>
                <w:color w:val="000000"/>
                <w:lang w:val="sl-SI"/>
              </w:rPr>
              <w:t> </w:t>
            </w:r>
            <w:r w:rsidRPr="00DF2AF7">
              <w:rPr>
                <w:rFonts w:ascii="Arial" w:hAnsi="Arial" w:cs="Arial"/>
                <w:b/>
                <w:color w:val="000000"/>
                <w:lang w:val="sl-SI"/>
              </w:rPr>
              <w:fldChar w:fldCharType="end"/>
            </w:r>
          </w:p>
        </w:tc>
      </w:tr>
      <w:tr w:rsidRPr="00DF2AF7" w:rsidR="00EA1A1E" w:rsidTr="002C0135" w14:paraId="41B5F46C" w14:textId="77777777">
        <w:trPr>
          <w:trHeight w:val="767"/>
        </w:trPr>
        <w:tc>
          <w:tcPr>
            <w:tcW w:w="4253" w:type="dxa"/>
            <w:shd w:val="clear" w:color="auto" w:fill="F2F2F2"/>
            <w:vAlign w:val="center"/>
          </w:tcPr>
          <w:p w:rsidRPr="0092722C" w:rsidR="00EA1A1E" w:rsidP="00420320" w:rsidRDefault="00420320" w14:paraId="230BA6DD" w14:textId="77777777">
            <w:pPr>
              <w:jc w:val="left"/>
              <w:rPr>
                <w:rFonts w:ascii="Arial" w:hAnsi="Arial" w:cs="Arial"/>
                <w:b/>
                <w:color w:val="000000"/>
                <w:lang w:val="sl-SI"/>
              </w:rPr>
            </w:pPr>
            <w:r>
              <w:rPr>
                <w:rFonts w:ascii="Arial" w:hAnsi="Arial" w:cs="Arial"/>
                <w:i/>
                <w:lang w:val="sl-SI"/>
              </w:rPr>
              <w:t>Datum prehoda razvitega/nadgrajeneg</w:t>
            </w:r>
            <w:r w:rsidR="00A53C6D">
              <w:rPr>
                <w:rFonts w:ascii="Arial" w:hAnsi="Arial" w:cs="Arial"/>
                <w:i/>
                <w:lang w:val="sl-SI"/>
              </w:rPr>
              <w:t>a</w:t>
            </w:r>
            <w:r>
              <w:rPr>
                <w:rFonts w:ascii="Arial" w:hAnsi="Arial" w:cs="Arial"/>
                <w:i/>
                <w:lang w:val="sl-SI"/>
              </w:rPr>
              <w:t xml:space="preserve"> informacijskega sistema v produkcijsko obratovanje:</w:t>
            </w:r>
          </w:p>
        </w:tc>
        <w:tc>
          <w:tcPr>
            <w:tcW w:w="5529" w:type="dxa"/>
            <w:shd w:val="clear" w:color="auto" w:fill="auto"/>
          </w:tcPr>
          <w:p w:rsidRPr="0092722C" w:rsidR="00EA1A1E" w:rsidP="00EA1A1E" w:rsidRDefault="00EA1A1E" w14:paraId="110D2E4D" w14:textId="77777777">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Pr="004A43F9" w:rsidR="00D22BB8" w:rsidTr="002C0135" w14:paraId="067F0430" w14:textId="77777777">
        <w:trPr>
          <w:trHeight w:val="1101"/>
        </w:trPr>
        <w:tc>
          <w:tcPr>
            <w:tcW w:w="4253" w:type="dxa"/>
            <w:shd w:val="clear" w:color="auto" w:fill="F2F2F2"/>
            <w:vAlign w:val="center"/>
          </w:tcPr>
          <w:p w:rsidRPr="00DF2AF7" w:rsidR="00D22BB8" w:rsidP="00D22BB8" w:rsidRDefault="00D22BB8" w14:paraId="7C6EB2C4" w14:textId="77777777">
            <w:pPr>
              <w:jc w:val="left"/>
              <w:rPr>
                <w:rFonts w:ascii="Arial" w:hAnsi="Arial" w:cs="Arial"/>
                <w:i/>
                <w:lang w:val="sl-SI"/>
              </w:rPr>
            </w:pPr>
            <w:r w:rsidRPr="0092722C">
              <w:rPr>
                <w:rFonts w:ascii="Arial" w:hAnsi="Arial" w:cs="Arial"/>
                <w:i/>
                <w:lang w:val="sl-SI"/>
              </w:rPr>
              <w:t xml:space="preserve">Kontaktne osebe naročnika referenčnega </w:t>
            </w:r>
            <w:r>
              <w:rPr>
                <w:rFonts w:ascii="Arial" w:hAnsi="Arial" w:cs="Arial"/>
                <w:i/>
                <w:lang w:val="sl-SI"/>
              </w:rPr>
              <w:t xml:space="preserve">projekta </w:t>
            </w:r>
            <w:r w:rsidRPr="0092722C">
              <w:rPr>
                <w:rFonts w:ascii="Arial" w:hAnsi="Arial" w:cs="Arial"/>
                <w:i/>
                <w:lang w:val="sl-SI"/>
              </w:rPr>
              <w:t xml:space="preserve">in    telefonske </w:t>
            </w:r>
            <w:r>
              <w:rPr>
                <w:rFonts w:ascii="Arial" w:hAnsi="Arial" w:cs="Arial"/>
                <w:i/>
                <w:lang w:val="sl-SI"/>
              </w:rPr>
              <w:t xml:space="preserve">številke ali </w:t>
            </w:r>
            <w:r w:rsidRPr="0092722C">
              <w:rPr>
                <w:rFonts w:ascii="Arial" w:hAnsi="Arial" w:cs="Arial"/>
                <w:i/>
                <w:lang w:val="sl-SI"/>
              </w:rPr>
              <w:t>elektronski naslov, kjer je mogoče navedeno preveriti:</w:t>
            </w:r>
          </w:p>
        </w:tc>
        <w:tc>
          <w:tcPr>
            <w:tcW w:w="5529" w:type="dxa"/>
            <w:shd w:val="clear" w:color="auto" w:fill="auto"/>
          </w:tcPr>
          <w:p w:rsidR="00D22BB8" w:rsidP="00D22BB8" w:rsidRDefault="00D22BB8" w14:paraId="3DCCF9BF" w14:textId="77777777">
            <w:pPr>
              <w:rPr>
                <w:rFonts w:ascii="Arial" w:hAnsi="Arial" w:cs="Arial"/>
                <w:lang w:val="sl-SI"/>
              </w:rPr>
            </w:pPr>
          </w:p>
          <w:p w:rsidRPr="00DF2AF7" w:rsidR="00D22BB8" w:rsidP="00D22BB8" w:rsidRDefault="00D22BB8" w14:paraId="7B95E7A1" w14:textId="77777777">
            <w:pPr>
              <w:rPr>
                <w:rFonts w:ascii="Arial" w:hAnsi="Arial" w:cs="Arial"/>
                <w:bCs/>
                <w:color w:val="000000"/>
                <w:lang w:val="sl-SI"/>
              </w:rPr>
            </w:pPr>
            <w:r w:rsidRPr="00DF2AF7">
              <w:rPr>
                <w:rFonts w:ascii="Arial" w:hAnsi="Arial" w:cs="Arial"/>
                <w:lang w:val="sl-SI"/>
              </w:rPr>
              <w:t xml:space="preserve">Predmetno izjavo je mogoče preveriti pri osebi </w:t>
            </w:r>
            <w:r w:rsidRPr="00DF2AF7">
              <w:rPr>
                <w:rFonts w:ascii="Arial" w:hAnsi="Arial" w:cs="Arial"/>
                <w:b/>
                <w:bCs/>
                <w:color w:val="000000"/>
                <w:lang w:val="sl-SI"/>
              </w:rPr>
              <w:fldChar w:fldCharType="begin">
                <w:ffData>
                  <w:name w:val="Besedilo6"/>
                  <w:enabled/>
                  <w:calcOnExit w:val="0"/>
                  <w:textInput/>
                </w:ffData>
              </w:fldChar>
            </w:r>
            <w:r w:rsidRPr="00DF2AF7">
              <w:rPr>
                <w:rFonts w:ascii="Arial" w:hAnsi="Arial" w:cs="Arial"/>
                <w:b/>
                <w:bCs/>
                <w:color w:val="000000"/>
                <w:lang w:val="sl-SI"/>
              </w:rPr>
              <w:instrText xml:space="preserve"> FORMTEXT </w:instrText>
            </w:r>
            <w:r w:rsidRPr="00DF2AF7">
              <w:rPr>
                <w:rFonts w:ascii="Arial" w:hAnsi="Arial" w:cs="Arial"/>
                <w:b/>
                <w:bCs/>
                <w:color w:val="000000"/>
                <w:lang w:val="sl-SI"/>
              </w:rPr>
            </w:r>
            <w:r w:rsidRPr="00DF2AF7">
              <w:rPr>
                <w:rFonts w:ascii="Arial" w:hAnsi="Arial" w:cs="Arial"/>
                <w:b/>
                <w:bCs/>
                <w:color w:val="000000"/>
                <w:lang w:val="sl-SI"/>
              </w:rPr>
              <w:fldChar w:fldCharType="separate"/>
            </w:r>
            <w:r w:rsidRPr="00DF2AF7">
              <w:rPr>
                <w:rFonts w:ascii="Arial" w:hAnsi="Arial" w:cs="Arial"/>
                <w:b/>
                <w:bCs/>
                <w:noProof/>
                <w:color w:val="000000"/>
                <w:lang w:val="sl-SI"/>
              </w:rPr>
              <w:t> </w:t>
            </w:r>
            <w:r w:rsidRPr="00DF2AF7">
              <w:rPr>
                <w:rFonts w:ascii="Arial" w:hAnsi="Arial" w:cs="Arial"/>
                <w:b/>
                <w:bCs/>
                <w:noProof/>
                <w:color w:val="000000"/>
                <w:lang w:val="sl-SI"/>
              </w:rPr>
              <w:t> </w:t>
            </w:r>
            <w:r w:rsidRPr="00DF2AF7">
              <w:rPr>
                <w:rFonts w:ascii="Arial" w:hAnsi="Arial" w:cs="Arial"/>
                <w:b/>
                <w:bCs/>
                <w:noProof/>
                <w:color w:val="000000"/>
                <w:lang w:val="sl-SI"/>
              </w:rPr>
              <w:t> </w:t>
            </w:r>
            <w:r w:rsidRPr="00DF2AF7">
              <w:rPr>
                <w:rFonts w:ascii="Arial" w:hAnsi="Arial" w:cs="Arial"/>
                <w:b/>
                <w:bCs/>
                <w:noProof/>
                <w:color w:val="000000"/>
                <w:lang w:val="sl-SI"/>
              </w:rPr>
              <w:t> </w:t>
            </w:r>
            <w:r w:rsidRPr="00DF2AF7">
              <w:rPr>
                <w:rFonts w:ascii="Arial" w:hAnsi="Arial" w:cs="Arial"/>
                <w:b/>
                <w:bCs/>
                <w:noProof/>
                <w:color w:val="000000"/>
                <w:lang w:val="sl-SI"/>
              </w:rPr>
              <w:t> </w:t>
            </w:r>
            <w:r w:rsidRPr="00DF2AF7">
              <w:rPr>
                <w:rFonts w:ascii="Arial" w:hAnsi="Arial" w:cs="Arial"/>
                <w:b/>
                <w:lang w:val="sl-SI"/>
              </w:rPr>
              <w:fldChar w:fldCharType="end"/>
            </w:r>
            <w:r w:rsidRPr="00DF2AF7">
              <w:rPr>
                <w:rFonts w:ascii="Arial" w:hAnsi="Arial" w:cs="Arial"/>
                <w:lang w:val="sl-SI"/>
              </w:rPr>
              <w:t xml:space="preserve"> </w:t>
            </w:r>
            <w:r w:rsidRPr="00DF2AF7">
              <w:rPr>
                <w:rFonts w:ascii="Arial" w:hAnsi="Arial" w:cs="Arial"/>
                <w:bCs/>
                <w:color w:val="000000"/>
                <w:lang w:val="sl-SI"/>
              </w:rPr>
              <w:t xml:space="preserve">na telefonski številki: </w:t>
            </w:r>
            <w:r w:rsidRPr="00DF2AF7">
              <w:rPr>
                <w:rFonts w:ascii="Arial" w:hAnsi="Arial" w:cs="Arial"/>
                <w:b/>
                <w:bCs/>
                <w:color w:val="000000"/>
                <w:lang w:val="sl-SI"/>
              </w:rPr>
              <w:fldChar w:fldCharType="begin">
                <w:ffData>
                  <w:name w:val="Besedilo7"/>
                  <w:enabled/>
                  <w:calcOnExit w:val="0"/>
                  <w:textInput/>
                </w:ffData>
              </w:fldChar>
            </w:r>
            <w:r w:rsidRPr="00DF2AF7">
              <w:rPr>
                <w:rFonts w:ascii="Arial" w:hAnsi="Arial" w:cs="Arial"/>
                <w:b/>
                <w:bCs/>
                <w:color w:val="000000"/>
                <w:lang w:val="sl-SI"/>
              </w:rPr>
              <w:instrText xml:space="preserve"> FORMTEXT </w:instrText>
            </w:r>
            <w:r w:rsidRPr="00DF2AF7">
              <w:rPr>
                <w:rFonts w:ascii="Arial" w:hAnsi="Arial" w:cs="Arial"/>
                <w:b/>
                <w:bCs/>
                <w:color w:val="000000"/>
                <w:lang w:val="sl-SI"/>
              </w:rPr>
            </w:r>
            <w:r w:rsidRPr="00DF2AF7">
              <w:rPr>
                <w:rFonts w:ascii="Arial" w:hAnsi="Arial" w:cs="Arial"/>
                <w:b/>
                <w:bCs/>
                <w:color w:val="000000"/>
                <w:lang w:val="sl-SI"/>
              </w:rPr>
              <w:fldChar w:fldCharType="separate"/>
            </w:r>
            <w:r w:rsidRPr="00DF2AF7">
              <w:rPr>
                <w:rFonts w:ascii="Arial" w:hAnsi="Arial" w:cs="Arial"/>
                <w:b/>
                <w:bCs/>
                <w:color w:val="000000"/>
                <w:lang w:val="sl-SI"/>
              </w:rPr>
              <w:t> </w:t>
            </w:r>
            <w:r w:rsidRPr="00DF2AF7">
              <w:rPr>
                <w:rFonts w:ascii="Arial" w:hAnsi="Arial" w:cs="Arial"/>
                <w:b/>
                <w:bCs/>
                <w:color w:val="000000"/>
                <w:lang w:val="sl-SI"/>
              </w:rPr>
              <w:t> </w:t>
            </w:r>
            <w:r w:rsidRPr="00DF2AF7">
              <w:rPr>
                <w:rFonts w:ascii="Arial" w:hAnsi="Arial" w:cs="Arial"/>
                <w:b/>
                <w:bCs/>
                <w:color w:val="000000"/>
                <w:lang w:val="sl-SI"/>
              </w:rPr>
              <w:t> </w:t>
            </w:r>
            <w:r w:rsidRPr="00DF2AF7">
              <w:rPr>
                <w:rFonts w:ascii="Arial" w:hAnsi="Arial" w:cs="Arial"/>
                <w:b/>
                <w:bCs/>
                <w:color w:val="000000"/>
                <w:lang w:val="sl-SI"/>
              </w:rPr>
              <w:t> </w:t>
            </w:r>
            <w:r w:rsidRPr="00DF2AF7">
              <w:rPr>
                <w:rFonts w:ascii="Arial" w:hAnsi="Arial" w:cs="Arial"/>
                <w:b/>
                <w:bCs/>
                <w:color w:val="000000"/>
                <w:lang w:val="sl-SI"/>
              </w:rPr>
              <w:t> </w:t>
            </w:r>
            <w:r w:rsidRPr="00DF2AF7">
              <w:rPr>
                <w:rFonts w:ascii="Arial" w:hAnsi="Arial" w:cs="Arial"/>
                <w:b/>
                <w:lang w:val="sl-SI"/>
              </w:rPr>
              <w:fldChar w:fldCharType="end"/>
            </w:r>
            <w:r w:rsidRPr="00DF2AF7">
              <w:rPr>
                <w:rFonts w:ascii="Arial" w:hAnsi="Arial" w:cs="Arial"/>
                <w:bCs/>
                <w:color w:val="000000"/>
                <w:lang w:val="sl-SI"/>
              </w:rPr>
              <w:t xml:space="preserve"> ali elektronskem naslovu:</w:t>
            </w:r>
            <w:r w:rsidRPr="00DF2AF7">
              <w:rPr>
                <w:rFonts w:ascii="Arial" w:hAnsi="Arial" w:cs="Arial"/>
                <w:b/>
                <w:bCs/>
                <w:color w:val="000000"/>
                <w:lang w:val="sl-SI"/>
              </w:rPr>
              <w:fldChar w:fldCharType="begin">
                <w:ffData>
                  <w:name w:val="Besedilo1"/>
                  <w:enabled/>
                  <w:calcOnExit w:val="0"/>
                  <w:textInput/>
                </w:ffData>
              </w:fldChar>
            </w:r>
            <w:r w:rsidRPr="00DF2AF7">
              <w:rPr>
                <w:rFonts w:ascii="Arial" w:hAnsi="Arial" w:cs="Arial"/>
                <w:b/>
                <w:bCs/>
                <w:color w:val="000000"/>
                <w:lang w:val="sl-SI"/>
              </w:rPr>
              <w:instrText xml:space="preserve"> FORMTEXT </w:instrText>
            </w:r>
            <w:r w:rsidRPr="00DF2AF7">
              <w:rPr>
                <w:rFonts w:ascii="Arial" w:hAnsi="Arial" w:cs="Arial"/>
                <w:b/>
                <w:bCs/>
                <w:color w:val="000000"/>
                <w:lang w:val="sl-SI"/>
              </w:rPr>
            </w:r>
            <w:r w:rsidRPr="00DF2AF7">
              <w:rPr>
                <w:rFonts w:ascii="Arial" w:hAnsi="Arial" w:cs="Arial"/>
                <w:b/>
                <w:bCs/>
                <w:color w:val="000000"/>
                <w:lang w:val="sl-SI"/>
              </w:rPr>
              <w:fldChar w:fldCharType="separate"/>
            </w:r>
            <w:r w:rsidRPr="00DF2AF7">
              <w:rPr>
                <w:rFonts w:ascii="Arial" w:hAnsi="Arial" w:eastAsia="Arial Unicode MS" w:cs="Arial"/>
                <w:b/>
                <w:bCs/>
                <w:noProof/>
                <w:color w:val="000000"/>
                <w:lang w:val="sl-SI"/>
              </w:rPr>
              <w:t> </w:t>
            </w:r>
            <w:r w:rsidRPr="00DF2AF7">
              <w:rPr>
                <w:rFonts w:ascii="Arial" w:hAnsi="Arial" w:eastAsia="Arial Unicode MS" w:cs="Arial"/>
                <w:b/>
                <w:bCs/>
                <w:noProof/>
                <w:color w:val="000000"/>
                <w:lang w:val="sl-SI"/>
              </w:rPr>
              <w:t> </w:t>
            </w:r>
            <w:r w:rsidRPr="00DF2AF7">
              <w:rPr>
                <w:rFonts w:ascii="Arial" w:hAnsi="Arial" w:eastAsia="Arial Unicode MS" w:cs="Arial"/>
                <w:b/>
                <w:bCs/>
                <w:noProof/>
                <w:color w:val="000000"/>
                <w:lang w:val="sl-SI"/>
              </w:rPr>
              <w:t> </w:t>
            </w:r>
            <w:r w:rsidRPr="00DF2AF7">
              <w:rPr>
                <w:rFonts w:ascii="Arial" w:hAnsi="Arial" w:eastAsia="Arial Unicode MS" w:cs="Arial"/>
                <w:b/>
                <w:bCs/>
                <w:noProof/>
                <w:color w:val="000000"/>
                <w:lang w:val="sl-SI"/>
              </w:rPr>
              <w:t> </w:t>
            </w:r>
            <w:r w:rsidRPr="00DF2AF7">
              <w:rPr>
                <w:rFonts w:ascii="Arial" w:hAnsi="Arial" w:eastAsia="Arial Unicode MS" w:cs="Arial"/>
                <w:b/>
                <w:bCs/>
                <w:noProof/>
                <w:color w:val="000000"/>
                <w:lang w:val="sl-SI"/>
              </w:rPr>
              <w:t> </w:t>
            </w:r>
            <w:r w:rsidRPr="00DF2AF7">
              <w:rPr>
                <w:rFonts w:ascii="Arial" w:hAnsi="Arial" w:cs="Arial"/>
                <w:b/>
                <w:bCs/>
                <w:color w:val="000000"/>
                <w:lang w:val="sl-SI"/>
              </w:rPr>
              <w:fldChar w:fldCharType="end"/>
            </w:r>
            <w:r w:rsidRPr="00DF2AF7">
              <w:rPr>
                <w:rFonts w:ascii="Arial" w:hAnsi="Arial" w:cs="Arial"/>
                <w:bCs/>
                <w:color w:val="000000"/>
                <w:lang w:val="sl-SI"/>
              </w:rPr>
              <w:t>.</w:t>
            </w:r>
          </w:p>
          <w:p w:rsidRPr="00DF2AF7" w:rsidR="00D22BB8" w:rsidP="00D22BB8" w:rsidRDefault="00D22BB8" w14:paraId="40E40420" w14:textId="77777777">
            <w:pPr>
              <w:rPr>
                <w:rFonts w:ascii="Arial" w:hAnsi="Arial" w:cs="Arial"/>
                <w:lang w:val="sl-SI"/>
              </w:rPr>
            </w:pPr>
          </w:p>
        </w:tc>
      </w:tr>
      <w:bookmarkEnd w:id="0"/>
    </w:tbl>
    <w:p w:rsidRPr="00DF2AF7" w:rsidR="00A53C6D" w:rsidP="00DF2AF7" w:rsidRDefault="00A53C6D" w14:paraId="4217ED5C" w14:textId="77777777">
      <w:pPr>
        <w:rPr>
          <w:rFonts w:ascii="Arial" w:hAnsi="Arial" w:cs="Arial"/>
          <w:lang w:val="sl-SI"/>
        </w:rPr>
      </w:pPr>
    </w:p>
    <w:tbl>
      <w:tblPr>
        <w:tblW w:w="8961" w:type="dxa"/>
        <w:tblLayout w:type="fixed"/>
        <w:tblLook w:val="04A0" w:firstRow="1" w:lastRow="0" w:firstColumn="1" w:lastColumn="0" w:noHBand="0" w:noVBand="1"/>
      </w:tblPr>
      <w:tblGrid>
        <w:gridCol w:w="3359"/>
        <w:gridCol w:w="1824"/>
        <w:gridCol w:w="3778"/>
      </w:tblGrid>
      <w:tr w:rsidRPr="00DF2AF7" w:rsidR="00A254B1" w:rsidTr="00185EC1" w14:paraId="0CBA67B0" w14:textId="77777777">
        <w:trPr>
          <w:trHeight w:val="10"/>
        </w:trPr>
        <w:tc>
          <w:tcPr>
            <w:tcW w:w="3359" w:type="dxa"/>
          </w:tcPr>
          <w:p w:rsidRPr="00DF2AF7" w:rsidR="00A254B1" w:rsidP="00DF2AF7" w:rsidRDefault="00A254B1" w14:paraId="2AF9B957" w14:textId="77777777">
            <w:pPr>
              <w:rPr>
                <w:rFonts w:ascii="Arial" w:hAnsi="Arial" w:cs="Arial"/>
                <w:lang w:val="sl-SI" w:eastAsia="en-US"/>
              </w:rPr>
            </w:pPr>
            <w:bookmarkStart w:name="_Hlk32232746" w:id="1"/>
            <w:r w:rsidRPr="00DF2AF7">
              <w:rPr>
                <w:rFonts w:ascii="Arial" w:hAnsi="Arial" w:cs="Arial"/>
                <w:lang w:val="sl-SI" w:eastAsia="en-US"/>
              </w:rPr>
              <w:t xml:space="preserve">Kraj: </w:t>
            </w:r>
            <w:r w:rsidRPr="00DF2AF7">
              <w:rPr>
                <w:rFonts w:ascii="Arial" w:hAnsi="Arial" w:cs="Arial"/>
                <w:lang w:val="sl-SI" w:eastAsia="en-US"/>
              </w:rPr>
              <w:fldChar w:fldCharType="begin">
                <w:ffData>
                  <w:name w:val="Besedilo43"/>
                  <w:enabled/>
                  <w:calcOnExit w:val="0"/>
                  <w:textInput/>
                </w:ffData>
              </w:fldChar>
            </w:r>
            <w:r w:rsidRPr="00DF2AF7">
              <w:rPr>
                <w:rFonts w:ascii="Arial" w:hAnsi="Arial" w:cs="Arial"/>
                <w:lang w:val="sl-SI" w:eastAsia="en-US"/>
              </w:rPr>
              <w:instrText xml:space="preserve"> FORMTEXT </w:instrText>
            </w:r>
            <w:r w:rsidRPr="00DF2AF7">
              <w:rPr>
                <w:rFonts w:ascii="Arial" w:hAnsi="Arial" w:cs="Arial"/>
                <w:lang w:val="sl-SI" w:eastAsia="en-US"/>
              </w:rPr>
            </w:r>
            <w:r w:rsidRPr="00DF2AF7">
              <w:rPr>
                <w:rFonts w:ascii="Arial" w:hAnsi="Arial" w:cs="Arial"/>
                <w:lang w:val="sl-SI" w:eastAsia="en-US"/>
              </w:rPr>
              <w:fldChar w:fldCharType="separate"/>
            </w:r>
            <w:r w:rsidRPr="00DF2AF7">
              <w:rPr>
                <w:rFonts w:ascii="Arial" w:hAnsi="Arial" w:cs="Arial"/>
                <w:noProof/>
                <w:lang w:val="sl-SI" w:eastAsia="en-US"/>
              </w:rPr>
              <w:t> </w:t>
            </w:r>
            <w:r w:rsidRPr="00DF2AF7">
              <w:rPr>
                <w:rFonts w:ascii="Arial" w:hAnsi="Arial" w:cs="Arial"/>
                <w:noProof/>
                <w:lang w:val="sl-SI" w:eastAsia="en-US"/>
              </w:rPr>
              <w:t> </w:t>
            </w:r>
            <w:r w:rsidRPr="00DF2AF7">
              <w:rPr>
                <w:rFonts w:ascii="Arial" w:hAnsi="Arial" w:cs="Arial"/>
                <w:noProof/>
                <w:lang w:val="sl-SI" w:eastAsia="en-US"/>
              </w:rPr>
              <w:t> </w:t>
            </w:r>
            <w:r w:rsidRPr="00DF2AF7">
              <w:rPr>
                <w:rFonts w:ascii="Arial" w:hAnsi="Arial" w:cs="Arial"/>
                <w:noProof/>
                <w:lang w:val="sl-SI" w:eastAsia="en-US"/>
              </w:rPr>
              <w:t> </w:t>
            </w:r>
            <w:r w:rsidRPr="00DF2AF7">
              <w:rPr>
                <w:rFonts w:ascii="Arial" w:hAnsi="Arial" w:cs="Arial"/>
                <w:noProof/>
                <w:lang w:val="sl-SI" w:eastAsia="en-US"/>
              </w:rPr>
              <w:t> </w:t>
            </w:r>
            <w:r w:rsidRPr="00DF2AF7">
              <w:rPr>
                <w:rFonts w:ascii="Arial" w:hAnsi="Arial" w:cs="Arial"/>
                <w:lang w:val="sl-SI" w:eastAsia="en-US"/>
              </w:rPr>
              <w:fldChar w:fldCharType="end"/>
            </w:r>
          </w:p>
          <w:p w:rsidRPr="00DF2AF7" w:rsidR="00DF2AF7" w:rsidP="00DF2AF7" w:rsidRDefault="00DF2AF7" w14:paraId="49480D0E" w14:textId="77777777">
            <w:pPr>
              <w:rPr>
                <w:rFonts w:ascii="Arial" w:hAnsi="Arial" w:cs="Arial"/>
                <w:lang w:val="sl-SI" w:eastAsia="en-US"/>
              </w:rPr>
            </w:pPr>
            <w:r w:rsidRPr="00DF2AF7">
              <w:rPr>
                <w:rFonts w:ascii="Arial" w:hAnsi="Arial" w:cs="Arial"/>
                <w:lang w:val="sl-SI" w:eastAsia="en-US"/>
              </w:rPr>
              <w:t>Datum</w:t>
            </w:r>
            <w:r w:rsidRPr="00DF2AF7">
              <w:rPr>
                <w:rFonts w:ascii="Arial" w:hAnsi="Arial" w:cs="Arial"/>
                <w:lang w:val="sl-SI" w:eastAsia="en-US"/>
              </w:rPr>
              <w:fldChar w:fldCharType="begin">
                <w:ffData>
                  <w:name w:val="Besedilo22"/>
                  <w:enabled/>
                  <w:calcOnExit w:val="0"/>
                  <w:textInput/>
                </w:ffData>
              </w:fldChar>
            </w:r>
            <w:r w:rsidRPr="00DF2AF7">
              <w:rPr>
                <w:rFonts w:ascii="Arial" w:hAnsi="Arial" w:cs="Arial"/>
                <w:lang w:val="sl-SI" w:eastAsia="en-US"/>
              </w:rPr>
              <w:instrText xml:space="preserve"> FORMTEXT </w:instrText>
            </w:r>
            <w:r w:rsidR="009346FD">
              <w:rPr>
                <w:rFonts w:ascii="Arial" w:hAnsi="Arial" w:cs="Arial"/>
                <w:lang w:val="sl-SI" w:eastAsia="en-US"/>
              </w:rPr>
            </w:r>
            <w:r w:rsidR="009346FD">
              <w:rPr>
                <w:rFonts w:ascii="Arial" w:hAnsi="Arial" w:cs="Arial"/>
                <w:lang w:val="sl-SI" w:eastAsia="en-US"/>
              </w:rPr>
              <w:fldChar w:fldCharType="separate"/>
            </w:r>
            <w:r w:rsidRPr="00DF2AF7">
              <w:rPr>
                <w:rFonts w:ascii="Arial" w:hAnsi="Arial" w:cs="Arial"/>
                <w:lang w:val="sl-SI" w:eastAsia="en-US"/>
              </w:rPr>
              <w:fldChar w:fldCharType="end"/>
            </w:r>
            <w:r w:rsidRPr="00DF2AF7">
              <w:rPr>
                <w:rFonts w:ascii="Arial" w:hAnsi="Arial" w:cs="Arial"/>
                <w:lang w:val="sl-SI" w:eastAsia="en-US"/>
              </w:rPr>
              <w:t xml:space="preserve">: </w:t>
            </w:r>
            <w:r w:rsidRPr="00DF2AF7">
              <w:rPr>
                <w:rFonts w:ascii="Arial" w:hAnsi="Arial" w:cs="Arial"/>
                <w:b/>
                <w:lang w:val="sl-SI" w:eastAsia="en-US"/>
              </w:rPr>
              <w:fldChar w:fldCharType="begin">
                <w:ffData>
                  <w:name w:val="Besedilo39"/>
                  <w:enabled/>
                  <w:calcOnExit w:val="0"/>
                  <w:textInput/>
                </w:ffData>
              </w:fldChar>
            </w:r>
            <w:r w:rsidRPr="00DF2AF7">
              <w:rPr>
                <w:rFonts w:ascii="Arial" w:hAnsi="Arial" w:cs="Arial"/>
                <w:b/>
                <w:lang w:val="sl-SI" w:eastAsia="en-US"/>
              </w:rPr>
              <w:instrText xml:space="preserve"> FORMTEXT </w:instrText>
            </w:r>
            <w:r w:rsidRPr="00DF2AF7">
              <w:rPr>
                <w:rFonts w:ascii="Arial" w:hAnsi="Arial" w:cs="Arial"/>
                <w:b/>
                <w:lang w:val="sl-SI" w:eastAsia="en-US"/>
              </w:rPr>
            </w:r>
            <w:r w:rsidRPr="00DF2AF7">
              <w:rPr>
                <w:rFonts w:ascii="Arial" w:hAnsi="Arial" w:cs="Arial"/>
                <w:b/>
                <w:lang w:val="sl-SI" w:eastAsia="en-US"/>
              </w:rPr>
              <w:fldChar w:fldCharType="separate"/>
            </w:r>
            <w:r w:rsidRPr="00DF2AF7">
              <w:rPr>
                <w:rFonts w:ascii="Arial" w:hAnsi="Arial" w:cs="Arial"/>
                <w:b/>
                <w:noProof/>
                <w:lang w:val="sl-SI" w:eastAsia="en-US"/>
              </w:rPr>
              <w:t> </w:t>
            </w:r>
            <w:r w:rsidRPr="00DF2AF7">
              <w:rPr>
                <w:rFonts w:ascii="Arial" w:hAnsi="Arial" w:cs="Arial"/>
                <w:b/>
                <w:noProof/>
                <w:lang w:val="sl-SI" w:eastAsia="en-US"/>
              </w:rPr>
              <w:t> </w:t>
            </w:r>
            <w:r w:rsidRPr="00DF2AF7">
              <w:rPr>
                <w:rFonts w:ascii="Arial" w:hAnsi="Arial" w:cs="Arial"/>
                <w:b/>
                <w:noProof/>
                <w:lang w:val="sl-SI" w:eastAsia="en-US"/>
              </w:rPr>
              <w:t> </w:t>
            </w:r>
            <w:r w:rsidRPr="00DF2AF7">
              <w:rPr>
                <w:rFonts w:ascii="Arial" w:hAnsi="Arial" w:cs="Arial"/>
                <w:b/>
                <w:noProof/>
                <w:lang w:val="sl-SI" w:eastAsia="en-US"/>
              </w:rPr>
              <w:t> </w:t>
            </w:r>
            <w:r w:rsidRPr="00DF2AF7">
              <w:rPr>
                <w:rFonts w:ascii="Arial" w:hAnsi="Arial" w:cs="Arial"/>
                <w:b/>
                <w:noProof/>
                <w:lang w:val="sl-SI" w:eastAsia="en-US"/>
              </w:rPr>
              <w:t> </w:t>
            </w:r>
            <w:r w:rsidRPr="00DF2AF7">
              <w:rPr>
                <w:rFonts w:ascii="Arial" w:hAnsi="Arial" w:cs="Arial"/>
                <w:b/>
                <w:lang w:val="sl-SI" w:eastAsia="en-US"/>
              </w:rPr>
              <w:fldChar w:fldCharType="end"/>
            </w:r>
          </w:p>
        </w:tc>
        <w:tc>
          <w:tcPr>
            <w:tcW w:w="1824" w:type="dxa"/>
          </w:tcPr>
          <w:p w:rsidRPr="00DF2AF7" w:rsidR="00A254B1" w:rsidP="00DF2AF7" w:rsidRDefault="00A254B1" w14:paraId="6C29B2BE" w14:textId="77777777">
            <w:pPr>
              <w:tabs>
                <w:tab w:val="center" w:pos="7020"/>
              </w:tabs>
              <w:rPr>
                <w:rFonts w:ascii="Arial" w:hAnsi="Arial" w:cs="Arial"/>
                <w:lang w:val="sl-SI" w:eastAsia="en-US"/>
              </w:rPr>
            </w:pPr>
          </w:p>
        </w:tc>
        <w:tc>
          <w:tcPr>
            <w:tcW w:w="3778" w:type="dxa"/>
          </w:tcPr>
          <w:p w:rsidRPr="00DF2AF7" w:rsidR="00DF2AF7" w:rsidP="00C369EC" w:rsidRDefault="00DF2AF7" w14:paraId="16BB0901" w14:textId="77777777">
            <w:pPr>
              <w:tabs>
                <w:tab w:val="center" w:pos="7020"/>
              </w:tabs>
              <w:jc w:val="left"/>
              <w:rPr>
                <w:rFonts w:ascii="Arial" w:hAnsi="Arial" w:cs="Arial"/>
                <w:lang w:val="sl-SI" w:eastAsia="en-US"/>
              </w:rPr>
            </w:pPr>
            <w:r w:rsidRPr="00DF2AF7">
              <w:rPr>
                <w:rFonts w:ascii="Arial" w:hAnsi="Arial" w:cs="Arial"/>
                <w:lang w:val="sl-SI" w:eastAsia="en-US"/>
              </w:rPr>
              <w:t>Odgovorna oseba naročnika referenčnega posla</w:t>
            </w:r>
          </w:p>
          <w:p w:rsidRPr="00DF2AF7" w:rsidR="00DF2AF7" w:rsidP="00DF2AF7" w:rsidRDefault="00DF2AF7" w14:paraId="20552715" w14:textId="77777777">
            <w:pPr>
              <w:tabs>
                <w:tab w:val="center" w:pos="7020"/>
              </w:tabs>
              <w:rPr>
                <w:rFonts w:ascii="Arial" w:hAnsi="Arial" w:cs="Arial"/>
                <w:lang w:val="sl-SI" w:eastAsia="en-US"/>
              </w:rPr>
            </w:pPr>
          </w:p>
          <w:p w:rsidRPr="00DF2AF7" w:rsidR="00DF2AF7" w:rsidP="00DF2AF7" w:rsidRDefault="00DF2AF7" w14:paraId="7DC9218C" w14:textId="77777777">
            <w:pPr>
              <w:tabs>
                <w:tab w:val="center" w:pos="7020"/>
              </w:tabs>
              <w:rPr>
                <w:rFonts w:ascii="Arial" w:hAnsi="Arial" w:cs="Arial"/>
                <w:lang w:val="sl-SI" w:eastAsia="en-US"/>
              </w:rPr>
            </w:pPr>
            <w:r w:rsidRPr="00DF2AF7">
              <w:rPr>
                <w:rFonts w:ascii="Arial" w:hAnsi="Arial" w:cs="Arial"/>
                <w:lang w:val="sl-SI" w:eastAsia="en-US"/>
              </w:rPr>
              <w:fldChar w:fldCharType="begin">
                <w:ffData>
                  <w:name w:val="Besedilo43"/>
                  <w:enabled/>
                  <w:calcOnExit w:val="0"/>
                  <w:textInput/>
                </w:ffData>
              </w:fldChar>
            </w:r>
            <w:r w:rsidRPr="00DF2AF7">
              <w:rPr>
                <w:rFonts w:ascii="Arial" w:hAnsi="Arial" w:cs="Arial"/>
                <w:lang w:val="sl-SI" w:eastAsia="en-US"/>
              </w:rPr>
              <w:instrText xml:space="preserve"> FORMTEXT </w:instrText>
            </w:r>
            <w:r w:rsidRPr="00DF2AF7">
              <w:rPr>
                <w:rFonts w:ascii="Arial" w:hAnsi="Arial" w:cs="Arial"/>
                <w:lang w:val="sl-SI" w:eastAsia="en-US"/>
              </w:rPr>
            </w:r>
            <w:r w:rsidRPr="00DF2AF7">
              <w:rPr>
                <w:rFonts w:ascii="Arial" w:hAnsi="Arial" w:cs="Arial"/>
                <w:lang w:val="sl-SI" w:eastAsia="en-US"/>
              </w:rPr>
              <w:fldChar w:fldCharType="separate"/>
            </w:r>
            <w:r w:rsidRPr="00DF2AF7">
              <w:rPr>
                <w:rFonts w:ascii="Arial" w:hAnsi="Arial" w:cs="Arial"/>
                <w:noProof/>
                <w:lang w:val="sl-SI" w:eastAsia="en-US"/>
              </w:rPr>
              <w:t> </w:t>
            </w:r>
            <w:r w:rsidRPr="00DF2AF7">
              <w:rPr>
                <w:rFonts w:ascii="Arial" w:hAnsi="Arial" w:cs="Arial"/>
                <w:noProof/>
                <w:lang w:val="sl-SI" w:eastAsia="en-US"/>
              </w:rPr>
              <w:t> </w:t>
            </w:r>
            <w:r w:rsidRPr="00DF2AF7">
              <w:rPr>
                <w:rFonts w:ascii="Arial" w:hAnsi="Arial" w:cs="Arial"/>
                <w:noProof/>
                <w:lang w:val="sl-SI" w:eastAsia="en-US"/>
              </w:rPr>
              <w:t> </w:t>
            </w:r>
            <w:r w:rsidRPr="00DF2AF7">
              <w:rPr>
                <w:rFonts w:ascii="Arial" w:hAnsi="Arial" w:cs="Arial"/>
                <w:noProof/>
                <w:lang w:val="sl-SI" w:eastAsia="en-US"/>
              </w:rPr>
              <w:t> </w:t>
            </w:r>
            <w:r w:rsidRPr="00DF2AF7">
              <w:rPr>
                <w:rFonts w:ascii="Arial" w:hAnsi="Arial" w:cs="Arial"/>
                <w:noProof/>
                <w:lang w:val="sl-SI" w:eastAsia="en-US"/>
              </w:rPr>
              <w:t> </w:t>
            </w:r>
            <w:r w:rsidRPr="00DF2AF7">
              <w:rPr>
                <w:rFonts w:ascii="Arial" w:hAnsi="Arial" w:cs="Arial"/>
                <w:lang w:val="sl-SI" w:eastAsia="en-US"/>
              </w:rPr>
              <w:fldChar w:fldCharType="end"/>
            </w:r>
            <w:r w:rsidRPr="00DF2AF7">
              <w:rPr>
                <w:rFonts w:ascii="Arial" w:hAnsi="Arial" w:cs="Arial"/>
                <w:lang w:val="sl-SI" w:eastAsia="en-US"/>
              </w:rPr>
              <w:t xml:space="preserve"> </w:t>
            </w:r>
            <w:r w:rsidRPr="00DF2AF7">
              <w:rPr>
                <w:rFonts w:ascii="Arial" w:hAnsi="Arial" w:cs="Arial"/>
                <w:i/>
                <w:iCs/>
                <w:lang w:val="sl-SI" w:eastAsia="en-US"/>
              </w:rPr>
              <w:t>(ime in priimek)</w:t>
            </w:r>
          </w:p>
          <w:p w:rsidRPr="001A4239" w:rsidR="00DF2AF7" w:rsidP="00DF2AF7" w:rsidRDefault="00DF2AF7" w14:paraId="61EE442D" w14:textId="77777777">
            <w:pPr>
              <w:tabs>
                <w:tab w:val="center" w:pos="7020"/>
              </w:tabs>
              <w:rPr>
                <w:rFonts w:ascii="Arial" w:hAnsi="Arial" w:cs="Arial"/>
                <w:lang w:val="sl-SI" w:eastAsia="en-US"/>
              </w:rPr>
            </w:pPr>
            <w:r w:rsidRPr="00DF2AF7">
              <w:rPr>
                <w:rFonts w:ascii="Arial" w:hAnsi="Arial" w:cs="Arial"/>
                <w:lang w:val="sl-SI" w:eastAsia="en-US"/>
              </w:rPr>
              <w:t xml:space="preserve">____________________ </w:t>
            </w:r>
            <w:r w:rsidRPr="00DF2AF7">
              <w:rPr>
                <w:rFonts w:ascii="Arial" w:hAnsi="Arial" w:cs="Arial"/>
                <w:i/>
                <w:iCs/>
                <w:lang w:val="sl-SI" w:eastAsia="en-US"/>
              </w:rPr>
              <w:t>(podpis)</w:t>
            </w:r>
          </w:p>
        </w:tc>
      </w:tr>
      <w:tr w:rsidRPr="001A4239" w:rsidR="00A254B1" w:rsidTr="00185EC1" w14:paraId="17A8924F" w14:textId="77777777">
        <w:trPr>
          <w:trHeight w:val="21"/>
        </w:trPr>
        <w:tc>
          <w:tcPr>
            <w:tcW w:w="3359" w:type="dxa"/>
            <w:hideMark/>
          </w:tcPr>
          <w:p w:rsidRPr="001A4239" w:rsidR="00A254B1" w:rsidP="00DF2AF7" w:rsidRDefault="00A254B1" w14:paraId="66288FA5" w14:textId="77777777">
            <w:pPr>
              <w:rPr>
                <w:rFonts w:ascii="Arial" w:hAnsi="Arial" w:cs="Arial"/>
                <w:lang w:val="sl-SI" w:eastAsia="en-US"/>
              </w:rPr>
            </w:pPr>
          </w:p>
        </w:tc>
        <w:tc>
          <w:tcPr>
            <w:tcW w:w="1824" w:type="dxa"/>
          </w:tcPr>
          <w:p w:rsidRPr="001A4239" w:rsidR="00A254B1" w:rsidP="00DF2AF7" w:rsidRDefault="00A254B1" w14:paraId="3D1B9C6F" w14:textId="77777777">
            <w:pPr>
              <w:rPr>
                <w:rFonts w:ascii="Arial" w:hAnsi="Arial" w:cs="Arial"/>
                <w:lang w:val="sl-SI" w:eastAsia="en-US"/>
              </w:rPr>
            </w:pPr>
          </w:p>
        </w:tc>
        <w:tc>
          <w:tcPr>
            <w:tcW w:w="3778" w:type="dxa"/>
          </w:tcPr>
          <w:p w:rsidRPr="001A4239" w:rsidR="00A254B1" w:rsidP="00DF2AF7" w:rsidRDefault="00A254B1" w14:paraId="674D32F3" w14:textId="77777777">
            <w:pPr>
              <w:rPr>
                <w:rFonts w:ascii="Arial" w:hAnsi="Arial" w:cs="Arial"/>
                <w:i/>
                <w:lang w:val="sl-SI" w:eastAsia="en-US"/>
              </w:rPr>
            </w:pPr>
          </w:p>
        </w:tc>
      </w:tr>
      <w:bookmarkEnd w:id="1"/>
    </w:tbl>
    <w:p w:rsidRPr="001A4239" w:rsidR="00E15521" w:rsidP="00185EC1" w:rsidRDefault="00E15521" w14:paraId="3901A81B" w14:textId="77777777">
      <w:pPr>
        <w:pStyle w:val="HTML-oblikovano"/>
      </w:pPr>
    </w:p>
    <w:sectPr w:rsidRPr="001A4239" w:rsidR="00E15521" w:rsidSect="00C369EC">
      <w:headerReference w:type="default" r:id="rId10"/>
      <w:footerReference w:type="default" r:id="rId11"/>
      <w:pgSz w:w="11906" w:h="16838" w:orient="portrait"/>
      <w:pgMar w:top="1417" w:right="1417" w:bottom="1134" w:left="1417" w:header="72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3352A" w:rsidRDefault="00D3352A" w14:paraId="639F4DB6" w14:textId="77777777">
      <w:r>
        <w:separator/>
      </w:r>
    </w:p>
  </w:endnote>
  <w:endnote w:type="continuationSeparator" w:id="0">
    <w:p w:rsidR="00D3352A" w:rsidRDefault="00D3352A" w14:paraId="342E81F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4D"/>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357EB" w:rsidRDefault="007357EB" w14:paraId="2CF33429" w14:textId="77777777">
    <w:pPr>
      <w:pStyle w:val="Noga"/>
    </w:pPr>
  </w:p>
  <w:p w:rsidR="007357EB" w:rsidRDefault="007357EB" w14:paraId="0924CE6F" w14:textId="7777777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3352A" w:rsidRDefault="00D3352A" w14:paraId="5D7DC248" w14:textId="77777777">
      <w:r>
        <w:separator/>
      </w:r>
    </w:p>
  </w:footnote>
  <w:footnote w:type="continuationSeparator" w:id="0">
    <w:p w:rsidR="00D3352A" w:rsidRDefault="00D3352A" w14:paraId="732C0EB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185EC1" w:rsidR="00FB5969" w:rsidP="00185EC1" w:rsidRDefault="00A83E28" w14:paraId="3AEFDD1C" w14:textId="23E96B8A">
    <w:pPr>
      <w:ind w:left="5664"/>
      <w:rPr>
        <w:lang w:val="sl-SI" w:eastAsia="sl-SI"/>
      </w:rPr>
    </w:pPr>
    <w:r>
      <w:rPr>
        <w:rFonts w:ascii="Arial" w:hAnsi="Arial" w:cs="Arial"/>
        <w:lang w:val="sl-SI"/>
      </w:rPr>
      <w:t>O</w:t>
    </w:r>
    <w:r w:rsidR="00AF5E6A">
      <w:rPr>
        <w:rFonts w:ascii="Arial" w:hAnsi="Arial" w:cs="Arial"/>
        <w:lang w:val="sl-SI"/>
      </w:rPr>
      <w:t>brazec »</w:t>
    </w:r>
    <w:r w:rsidR="001A4239">
      <w:rPr>
        <w:rFonts w:ascii="Arial" w:hAnsi="Arial" w:cs="Arial"/>
        <w:lang w:val="sl-SI"/>
      </w:rPr>
      <w:t>Izjava o referenčnem poslu</w:t>
    </w:r>
    <w:r w:rsidR="00AF5E6A">
      <w:rPr>
        <w:rFonts w:ascii="Arial" w:hAnsi="Arial" w:cs="Arial"/>
        <w:lang w:val="sl-SI"/>
      </w:rPr>
      <w:t>«</w:t>
    </w:r>
  </w:p>
  <w:p w:rsidRPr="001A4239" w:rsidR="007357EB" w:rsidRDefault="007357EB" w14:paraId="1F0243EE" w14:textId="77777777">
    <w:pPr>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0"/>
        </w:tabs>
        <w:ind w:left="567" w:hanging="567"/>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pStyle w:val="Naslov1"/>
      <w:lvlText w:val="%1."/>
      <w:lvlJc w:val="left"/>
      <w:pPr>
        <w:tabs>
          <w:tab w:val="num" w:pos="0"/>
        </w:tabs>
        <w:ind w:left="567" w:hanging="567"/>
      </w:pPr>
    </w:lvl>
    <w:lvl w:ilvl="1">
      <w:start w:val="1"/>
      <w:numFmt w:val="decimal"/>
      <w:pStyle w:val="Naslov2"/>
      <w:lvlText w:val="%1.%2"/>
      <w:lvlJc w:val="left"/>
      <w:pPr>
        <w:tabs>
          <w:tab w:val="num" w:pos="0"/>
        </w:tabs>
        <w:ind w:left="567" w:hanging="567"/>
      </w:pPr>
    </w:lvl>
    <w:lvl w:ilvl="2">
      <w:start w:val="1"/>
      <w:numFmt w:val="decimal"/>
      <w:pStyle w:val="Naslov3"/>
      <w:lvlText w:val="%1.%2.%3"/>
      <w:lvlJc w:val="left"/>
      <w:pPr>
        <w:tabs>
          <w:tab w:val="num" w:pos="0"/>
        </w:tabs>
        <w:ind w:left="720" w:hanging="720"/>
      </w:pPr>
    </w:lvl>
    <w:lvl w:ilvl="3">
      <w:start w:val="1"/>
      <w:numFmt w:val="decimal"/>
      <w:pStyle w:val="Naslov4"/>
      <w:lvlText w:val="%1.%2.%3.%4"/>
      <w:lvlJc w:val="left"/>
      <w:pPr>
        <w:tabs>
          <w:tab w:val="num" w:pos="0"/>
        </w:tabs>
        <w:ind w:left="720" w:hanging="720"/>
      </w:pPr>
    </w:lvl>
    <w:lvl w:ilvl="4">
      <w:start w:val="1"/>
      <w:numFmt w:val="decimal"/>
      <w:pStyle w:val="Naslov5"/>
      <w:lvlText w:val="%1.%2.%3.%4.%5"/>
      <w:lvlJc w:val="left"/>
      <w:pPr>
        <w:tabs>
          <w:tab w:val="num" w:pos="0"/>
        </w:tabs>
        <w:ind w:left="0" w:firstLine="0"/>
      </w:pPr>
    </w:lvl>
    <w:lvl w:ilvl="5">
      <w:start w:val="1"/>
      <w:numFmt w:val="decimal"/>
      <w:pStyle w:val="Naslov6"/>
      <w:lvlText w:val="%1.%2.%3.%4.%5.%6"/>
      <w:lvlJc w:val="left"/>
      <w:pPr>
        <w:tabs>
          <w:tab w:val="num" w:pos="0"/>
        </w:tabs>
        <w:ind w:left="0" w:firstLine="0"/>
      </w:pPr>
    </w:lvl>
    <w:lvl w:ilvl="6">
      <w:start w:val="1"/>
      <w:numFmt w:val="decimal"/>
      <w:pStyle w:val="Naslov7"/>
      <w:lvlText w:val="%1.%2.%3.%4.%5.%6.%7"/>
      <w:lvlJc w:val="left"/>
      <w:pPr>
        <w:tabs>
          <w:tab w:val="num" w:pos="0"/>
        </w:tabs>
        <w:ind w:left="0" w:firstLine="0"/>
      </w:pPr>
    </w:lvl>
    <w:lvl w:ilvl="7">
      <w:start w:val="1"/>
      <w:numFmt w:val="decimal"/>
      <w:pStyle w:val="Naslov8"/>
      <w:lvlText w:val="%1.%2.%3.%4.%5.%6.%7.%8"/>
      <w:lvlJc w:val="left"/>
      <w:pPr>
        <w:tabs>
          <w:tab w:val="num" w:pos="0"/>
        </w:tabs>
        <w:ind w:left="0" w:firstLine="0"/>
      </w:pPr>
    </w:lvl>
    <w:lvl w:ilvl="8">
      <w:start w:val="1"/>
      <w:numFmt w:val="decimal"/>
      <w:pStyle w:val="Naslov9"/>
      <w:lvlText w:val="%1.%2.%3.%4.%5.%6.%7.%8.%9"/>
      <w:lvlJc w:val="left"/>
      <w:pPr>
        <w:tabs>
          <w:tab w:val="num" w:pos="0"/>
        </w:tabs>
        <w:ind w:left="0" w:firstLine="0"/>
      </w:pPr>
    </w:lvl>
  </w:abstractNum>
  <w:abstractNum w:abstractNumId="2" w15:restartNumberingAfterBreak="0">
    <w:nsid w:val="00000003"/>
    <w:multiLevelType w:val="singleLevel"/>
    <w:tmpl w:val="00000003"/>
    <w:name w:val="WW8Num3"/>
    <w:lvl w:ilvl="0">
      <w:start w:val="1"/>
      <w:numFmt w:val="decimal"/>
      <w:pStyle w:val="ZnakZnak1"/>
      <w:lvlText w:val="%1."/>
      <w:lvlJc w:val="left"/>
      <w:pPr>
        <w:tabs>
          <w:tab w:val="num" w:pos="360"/>
        </w:tabs>
        <w:ind w:left="360" w:hanging="360"/>
      </w:pPr>
      <w:rPr>
        <w:b/>
        <w:i w:val="0"/>
      </w:rPr>
    </w:lvl>
  </w:abstractNum>
  <w:abstractNum w:abstractNumId="3" w15:restartNumberingAfterBreak="0">
    <w:nsid w:val="00000004"/>
    <w:multiLevelType w:val="multilevel"/>
    <w:tmpl w:val="CBE249CC"/>
    <w:name w:val="WW8Num4"/>
    <w:lvl w:ilvl="0">
      <w:start w:val="1"/>
      <w:numFmt w:val="bullet"/>
      <w:lvlText w:val=""/>
      <w:lvlJc w:val="left"/>
      <w:pPr>
        <w:tabs>
          <w:tab w:val="num" w:pos="900"/>
        </w:tabs>
        <w:ind w:left="900" w:hanging="360"/>
      </w:pPr>
      <w:rPr>
        <w:rFonts w:hint="default" w:ascii="Symbol" w:hAnsi="Symbol"/>
        <w:sz w:val="22"/>
        <w:szCs w:val="22"/>
        <w:lang w:val="x-none"/>
      </w:rPr>
    </w:lvl>
    <w:lvl w:ilvl="1">
      <w:start w:val="4"/>
      <w:numFmt w:val="bullet"/>
      <w:lvlText w:val="-"/>
      <w:lvlJc w:val="left"/>
      <w:pPr>
        <w:tabs>
          <w:tab w:val="num" w:pos="1620"/>
        </w:tabs>
        <w:ind w:left="1620" w:hanging="360"/>
      </w:pPr>
      <w:rPr>
        <w:rFonts w:ascii="Calibri" w:hAnsi="Calibri" w:cs="Times New Roman"/>
        <w:sz w:val="22"/>
        <w:szCs w:val="22"/>
        <w:lang w:val="x-none"/>
      </w:r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4" w15:restartNumberingAfterBreak="0">
    <w:nsid w:val="08D63462"/>
    <w:multiLevelType w:val="multilevel"/>
    <w:tmpl w:val="91D6591C"/>
    <w:lvl w:ilvl="0">
      <w:start w:val="1"/>
      <w:numFmt w:val="bullet"/>
      <w:lvlText w:val=""/>
      <w:lvlJc w:val="left"/>
      <w:pPr>
        <w:tabs>
          <w:tab w:val="num" w:pos="1260"/>
        </w:tabs>
        <w:ind w:left="1260" w:hanging="360"/>
      </w:pPr>
      <w:rPr>
        <w:rFonts w:hint="default" w:ascii="Symbol" w:hAnsi="Symbol"/>
        <w:sz w:val="22"/>
        <w:szCs w:val="22"/>
        <w:lang w:val="x-none"/>
      </w:rPr>
    </w:lvl>
    <w:lvl w:ilvl="1">
      <w:start w:val="4"/>
      <w:numFmt w:val="bullet"/>
      <w:lvlText w:val="-"/>
      <w:lvlJc w:val="left"/>
      <w:pPr>
        <w:tabs>
          <w:tab w:val="num" w:pos="1980"/>
        </w:tabs>
        <w:ind w:left="1980" w:hanging="360"/>
      </w:pPr>
      <w:rPr>
        <w:rFonts w:ascii="Calibri" w:hAnsi="Calibri" w:cs="Times New Roman"/>
        <w:sz w:val="22"/>
        <w:szCs w:val="22"/>
        <w:lang w:val="x-none"/>
      </w:r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5" w15:restartNumberingAfterBreak="0">
    <w:nsid w:val="28295B61"/>
    <w:multiLevelType w:val="multilevel"/>
    <w:tmpl w:val="DF9CFE88"/>
    <w:lvl w:ilvl="0">
      <w:start w:val="1"/>
      <w:numFmt w:val="bullet"/>
      <w:lvlText w:val=""/>
      <w:lvlJc w:val="left"/>
      <w:pPr>
        <w:tabs>
          <w:tab w:val="num" w:pos="900"/>
        </w:tabs>
        <w:ind w:left="900" w:hanging="360"/>
      </w:pPr>
      <w:rPr>
        <w:rFonts w:hint="default" w:ascii="Symbol" w:hAnsi="Symbol"/>
        <w:sz w:val="22"/>
        <w:szCs w:val="22"/>
        <w:lang w:val="x-none"/>
      </w:rPr>
    </w:lvl>
    <w:lvl w:ilvl="1">
      <w:start w:val="4"/>
      <w:numFmt w:val="bullet"/>
      <w:lvlText w:val="-"/>
      <w:lvlJc w:val="left"/>
      <w:pPr>
        <w:tabs>
          <w:tab w:val="num" w:pos="1620"/>
        </w:tabs>
        <w:ind w:left="1620" w:hanging="360"/>
      </w:pPr>
      <w:rPr>
        <w:rFonts w:ascii="Calibri" w:hAnsi="Calibri" w:cs="Times New Roman"/>
        <w:sz w:val="22"/>
        <w:szCs w:val="22"/>
        <w:lang w:val="x-none"/>
      </w:r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6" w15:restartNumberingAfterBreak="0">
    <w:nsid w:val="2A0964A0"/>
    <w:multiLevelType w:val="hybridMultilevel"/>
    <w:tmpl w:val="33F24B58"/>
    <w:lvl w:ilvl="0" w:tplc="CA362644">
      <w:numFmt w:val="bullet"/>
      <w:lvlText w:val="–"/>
      <w:lvlJc w:val="left"/>
      <w:pPr>
        <w:ind w:left="900" w:hanging="360"/>
      </w:pPr>
      <w:rPr>
        <w:rFonts w:hint="default" w:ascii="Arial" w:hAnsi="Arial" w:eastAsia="Times New Roman" w:cs="Arial"/>
      </w:rPr>
    </w:lvl>
    <w:lvl w:ilvl="1" w:tplc="04240003" w:tentative="1">
      <w:start w:val="1"/>
      <w:numFmt w:val="bullet"/>
      <w:lvlText w:val="o"/>
      <w:lvlJc w:val="left"/>
      <w:pPr>
        <w:ind w:left="1620" w:hanging="360"/>
      </w:pPr>
      <w:rPr>
        <w:rFonts w:hint="default" w:ascii="Courier New" w:hAnsi="Courier New" w:cs="Courier New"/>
      </w:rPr>
    </w:lvl>
    <w:lvl w:ilvl="2" w:tplc="04240005" w:tentative="1">
      <w:start w:val="1"/>
      <w:numFmt w:val="bullet"/>
      <w:lvlText w:val=""/>
      <w:lvlJc w:val="left"/>
      <w:pPr>
        <w:ind w:left="2340" w:hanging="360"/>
      </w:pPr>
      <w:rPr>
        <w:rFonts w:hint="default" w:ascii="Wingdings" w:hAnsi="Wingdings"/>
      </w:rPr>
    </w:lvl>
    <w:lvl w:ilvl="3" w:tplc="04240001" w:tentative="1">
      <w:start w:val="1"/>
      <w:numFmt w:val="bullet"/>
      <w:lvlText w:val=""/>
      <w:lvlJc w:val="left"/>
      <w:pPr>
        <w:ind w:left="3060" w:hanging="360"/>
      </w:pPr>
      <w:rPr>
        <w:rFonts w:hint="default" w:ascii="Symbol" w:hAnsi="Symbol"/>
      </w:rPr>
    </w:lvl>
    <w:lvl w:ilvl="4" w:tplc="04240003" w:tentative="1">
      <w:start w:val="1"/>
      <w:numFmt w:val="bullet"/>
      <w:lvlText w:val="o"/>
      <w:lvlJc w:val="left"/>
      <w:pPr>
        <w:ind w:left="3780" w:hanging="360"/>
      </w:pPr>
      <w:rPr>
        <w:rFonts w:hint="default" w:ascii="Courier New" w:hAnsi="Courier New" w:cs="Courier New"/>
      </w:rPr>
    </w:lvl>
    <w:lvl w:ilvl="5" w:tplc="04240005" w:tentative="1">
      <w:start w:val="1"/>
      <w:numFmt w:val="bullet"/>
      <w:lvlText w:val=""/>
      <w:lvlJc w:val="left"/>
      <w:pPr>
        <w:ind w:left="4500" w:hanging="360"/>
      </w:pPr>
      <w:rPr>
        <w:rFonts w:hint="default" w:ascii="Wingdings" w:hAnsi="Wingdings"/>
      </w:rPr>
    </w:lvl>
    <w:lvl w:ilvl="6" w:tplc="04240001" w:tentative="1">
      <w:start w:val="1"/>
      <w:numFmt w:val="bullet"/>
      <w:lvlText w:val=""/>
      <w:lvlJc w:val="left"/>
      <w:pPr>
        <w:ind w:left="5220" w:hanging="360"/>
      </w:pPr>
      <w:rPr>
        <w:rFonts w:hint="default" w:ascii="Symbol" w:hAnsi="Symbol"/>
      </w:rPr>
    </w:lvl>
    <w:lvl w:ilvl="7" w:tplc="04240003" w:tentative="1">
      <w:start w:val="1"/>
      <w:numFmt w:val="bullet"/>
      <w:lvlText w:val="o"/>
      <w:lvlJc w:val="left"/>
      <w:pPr>
        <w:ind w:left="5940" w:hanging="360"/>
      </w:pPr>
      <w:rPr>
        <w:rFonts w:hint="default" w:ascii="Courier New" w:hAnsi="Courier New" w:cs="Courier New"/>
      </w:rPr>
    </w:lvl>
    <w:lvl w:ilvl="8" w:tplc="04240005" w:tentative="1">
      <w:start w:val="1"/>
      <w:numFmt w:val="bullet"/>
      <w:lvlText w:val=""/>
      <w:lvlJc w:val="left"/>
      <w:pPr>
        <w:ind w:left="6660" w:hanging="360"/>
      </w:pPr>
      <w:rPr>
        <w:rFonts w:hint="default" w:ascii="Wingdings" w:hAnsi="Wingdings"/>
      </w:rPr>
    </w:lvl>
  </w:abstractNum>
  <w:abstractNum w:abstractNumId="7" w15:restartNumberingAfterBreak="0">
    <w:nsid w:val="33297626"/>
    <w:multiLevelType w:val="hybridMultilevel"/>
    <w:tmpl w:val="C9CE7F7E"/>
    <w:lvl w:ilvl="0" w:tplc="7306334A">
      <w:start w:val="1"/>
      <w:numFmt w:val="bullet"/>
      <w:lvlText w:val="-"/>
      <w:lvlJc w:val="left"/>
      <w:pPr>
        <w:ind w:left="720" w:hanging="360"/>
      </w:pPr>
      <w:rPr>
        <w:rFonts w:hint="default" w:ascii="Arial" w:hAnsi="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8" w15:restartNumberingAfterBreak="0">
    <w:nsid w:val="49311883"/>
    <w:multiLevelType w:val="multilevel"/>
    <w:tmpl w:val="0CBE1FB4"/>
    <w:lvl w:ilvl="0">
      <w:numFmt w:val="bullet"/>
      <w:lvlText w:val="–"/>
      <w:lvlJc w:val="left"/>
      <w:pPr>
        <w:tabs>
          <w:tab w:val="num" w:pos="1260"/>
        </w:tabs>
        <w:ind w:left="1260" w:hanging="360"/>
      </w:pPr>
      <w:rPr>
        <w:rFonts w:hint="default" w:ascii="Arial" w:hAnsi="Arial" w:eastAsia="Times New Roman" w:cs="Arial"/>
        <w:sz w:val="22"/>
        <w:szCs w:val="22"/>
        <w:lang w:val="x-none"/>
      </w:rPr>
    </w:lvl>
    <w:lvl w:ilvl="1">
      <w:start w:val="4"/>
      <w:numFmt w:val="bullet"/>
      <w:lvlText w:val="-"/>
      <w:lvlJc w:val="left"/>
      <w:pPr>
        <w:tabs>
          <w:tab w:val="num" w:pos="1980"/>
        </w:tabs>
        <w:ind w:left="1980" w:hanging="360"/>
      </w:pPr>
      <w:rPr>
        <w:rFonts w:ascii="Calibri" w:hAnsi="Calibri" w:cs="Times New Roman"/>
        <w:sz w:val="22"/>
        <w:szCs w:val="22"/>
        <w:lang w:val="x-none"/>
      </w:r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9" w15:restartNumberingAfterBreak="0">
    <w:nsid w:val="5C5A387E"/>
    <w:multiLevelType w:val="hybridMultilevel"/>
    <w:tmpl w:val="87BA7740"/>
    <w:lvl w:ilvl="0" w:tplc="719E24A0">
      <w:start w:val="5"/>
      <w:numFmt w:val="bullet"/>
      <w:lvlText w:val="-"/>
      <w:lvlJc w:val="left"/>
      <w:pPr>
        <w:ind w:left="720" w:hanging="360"/>
      </w:pPr>
      <w:rPr>
        <w:rFonts w:hint="default" w:ascii="Arial" w:hAnsi="Arial" w:eastAsia="Times New Roman" w:cs="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num w:numId="1" w16cid:durableId="1883639214">
    <w:abstractNumId w:val="0"/>
  </w:num>
  <w:num w:numId="2" w16cid:durableId="1529563953">
    <w:abstractNumId w:val="1"/>
  </w:num>
  <w:num w:numId="3" w16cid:durableId="946354715">
    <w:abstractNumId w:val="2"/>
  </w:num>
  <w:num w:numId="4" w16cid:durableId="1255043965">
    <w:abstractNumId w:val="3"/>
  </w:num>
  <w:num w:numId="5" w16cid:durableId="29426031">
    <w:abstractNumId w:val="5"/>
  </w:num>
  <w:num w:numId="6" w16cid:durableId="1266378441">
    <w:abstractNumId w:val="8"/>
  </w:num>
  <w:num w:numId="7" w16cid:durableId="411700961">
    <w:abstractNumId w:val="4"/>
  </w:num>
  <w:num w:numId="8" w16cid:durableId="1028335028">
    <w:abstractNumId w:val="6"/>
  </w:num>
  <w:num w:numId="9" w16cid:durableId="976378956">
    <w:abstractNumId w:val="9"/>
  </w:num>
  <w:num w:numId="10" w16cid:durableId="120475749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val="true"/>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521"/>
    <w:rsid w:val="00002610"/>
    <w:rsid w:val="000032B1"/>
    <w:rsid w:val="000239AC"/>
    <w:rsid w:val="00060336"/>
    <w:rsid w:val="000B23FB"/>
    <w:rsid w:val="000C04AD"/>
    <w:rsid w:val="00127916"/>
    <w:rsid w:val="001531ED"/>
    <w:rsid w:val="00185EC1"/>
    <w:rsid w:val="001A4239"/>
    <w:rsid w:val="001C4F06"/>
    <w:rsid w:val="001D6E4A"/>
    <w:rsid w:val="001E1CA0"/>
    <w:rsid w:val="001E2D3C"/>
    <w:rsid w:val="001F33CE"/>
    <w:rsid w:val="00255D14"/>
    <w:rsid w:val="00262D9F"/>
    <w:rsid w:val="002A47C0"/>
    <w:rsid w:val="002C0135"/>
    <w:rsid w:val="002E7F22"/>
    <w:rsid w:val="003607B2"/>
    <w:rsid w:val="003A2C4F"/>
    <w:rsid w:val="003A692F"/>
    <w:rsid w:val="00420320"/>
    <w:rsid w:val="00430578"/>
    <w:rsid w:val="004559EB"/>
    <w:rsid w:val="004611D6"/>
    <w:rsid w:val="00471368"/>
    <w:rsid w:val="00471E45"/>
    <w:rsid w:val="0047312D"/>
    <w:rsid w:val="004A43F9"/>
    <w:rsid w:val="004C53B8"/>
    <w:rsid w:val="00500F76"/>
    <w:rsid w:val="00533666"/>
    <w:rsid w:val="00535389"/>
    <w:rsid w:val="005463BA"/>
    <w:rsid w:val="005629A1"/>
    <w:rsid w:val="005B3ABE"/>
    <w:rsid w:val="005B3B84"/>
    <w:rsid w:val="005D067B"/>
    <w:rsid w:val="00620C27"/>
    <w:rsid w:val="006526E6"/>
    <w:rsid w:val="006E29AA"/>
    <w:rsid w:val="006E4A3E"/>
    <w:rsid w:val="007357EB"/>
    <w:rsid w:val="00761915"/>
    <w:rsid w:val="0077388B"/>
    <w:rsid w:val="007D284D"/>
    <w:rsid w:val="007E0B17"/>
    <w:rsid w:val="007F151E"/>
    <w:rsid w:val="00857F77"/>
    <w:rsid w:val="008C07FB"/>
    <w:rsid w:val="008D713F"/>
    <w:rsid w:val="008E05DD"/>
    <w:rsid w:val="0090040C"/>
    <w:rsid w:val="00911CE4"/>
    <w:rsid w:val="009346FD"/>
    <w:rsid w:val="00945342"/>
    <w:rsid w:val="00965FCA"/>
    <w:rsid w:val="009873CA"/>
    <w:rsid w:val="009A6CF5"/>
    <w:rsid w:val="009B0716"/>
    <w:rsid w:val="009C5987"/>
    <w:rsid w:val="009F1874"/>
    <w:rsid w:val="00A254B1"/>
    <w:rsid w:val="00A42D66"/>
    <w:rsid w:val="00A53C6D"/>
    <w:rsid w:val="00A60032"/>
    <w:rsid w:val="00A7112C"/>
    <w:rsid w:val="00A83E28"/>
    <w:rsid w:val="00A84D74"/>
    <w:rsid w:val="00AC29AF"/>
    <w:rsid w:val="00AC4040"/>
    <w:rsid w:val="00AF5E6A"/>
    <w:rsid w:val="00B016BC"/>
    <w:rsid w:val="00B10270"/>
    <w:rsid w:val="00B375B2"/>
    <w:rsid w:val="00B543EA"/>
    <w:rsid w:val="00B92D82"/>
    <w:rsid w:val="00BA00DD"/>
    <w:rsid w:val="00BB60DD"/>
    <w:rsid w:val="00BF5C42"/>
    <w:rsid w:val="00C12DF2"/>
    <w:rsid w:val="00C369EC"/>
    <w:rsid w:val="00C40640"/>
    <w:rsid w:val="00C76448"/>
    <w:rsid w:val="00CA0887"/>
    <w:rsid w:val="00CA0FE0"/>
    <w:rsid w:val="00CE24B7"/>
    <w:rsid w:val="00CE718D"/>
    <w:rsid w:val="00D22BB8"/>
    <w:rsid w:val="00D257F2"/>
    <w:rsid w:val="00D3352A"/>
    <w:rsid w:val="00D46ED7"/>
    <w:rsid w:val="00DA3432"/>
    <w:rsid w:val="00DD3A4C"/>
    <w:rsid w:val="00DF2AF7"/>
    <w:rsid w:val="00E05C86"/>
    <w:rsid w:val="00E15521"/>
    <w:rsid w:val="00E872EE"/>
    <w:rsid w:val="00E9179D"/>
    <w:rsid w:val="00EA1A1E"/>
    <w:rsid w:val="00EA3E52"/>
    <w:rsid w:val="00EB1ACD"/>
    <w:rsid w:val="00F45758"/>
    <w:rsid w:val="00F579D0"/>
    <w:rsid w:val="00FB5969"/>
    <w:rsid w:val="00FC6A0D"/>
    <w:rsid w:val="00FE4DAF"/>
    <w:rsid w:val="5EEEC3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95A82BF"/>
  <w15:chartTrackingRefBased/>
  <w15:docId w15:val="{44293666-7A36-45FA-A3F1-A7F12AE76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pPr>
      <w:widowControl w:val="0"/>
      <w:suppressAutoHyphens/>
      <w:spacing w:line="240" w:lineRule="atLeast"/>
      <w:jc w:val="both"/>
    </w:pPr>
    <w:rPr>
      <w:rFonts w:ascii="Calibri" w:hAnsi="Calibri"/>
      <w:lang w:val="en-US" w:eastAsia="zh-CN"/>
    </w:rPr>
  </w:style>
  <w:style w:type="paragraph" w:styleId="Naslov1">
    <w:name w:val="heading 1"/>
    <w:basedOn w:val="Navaden"/>
    <w:next w:val="Navaden"/>
    <w:qFormat/>
    <w:pPr>
      <w:keepNext/>
      <w:numPr>
        <w:numId w:val="2"/>
      </w:numPr>
      <w:spacing w:before="360" w:after="240"/>
      <w:outlineLvl w:val="0"/>
    </w:pPr>
    <w:rPr>
      <w:caps/>
      <w:sz w:val="26"/>
      <w:szCs w:val="24"/>
      <w:lang w:val="x-none"/>
    </w:rPr>
  </w:style>
  <w:style w:type="paragraph" w:styleId="Naslov2">
    <w:name w:val="heading 2"/>
    <w:basedOn w:val="Naslov1"/>
    <w:next w:val="Navaden"/>
    <w:qFormat/>
    <w:pPr>
      <w:numPr>
        <w:ilvl w:val="1"/>
      </w:numPr>
      <w:outlineLvl w:val="1"/>
    </w:pPr>
    <w:rPr>
      <w:caps w:val="0"/>
      <w:sz w:val="24"/>
    </w:rPr>
  </w:style>
  <w:style w:type="paragraph" w:styleId="Naslov3">
    <w:name w:val="heading 3"/>
    <w:basedOn w:val="Naslov1"/>
    <w:next w:val="Navaden"/>
    <w:qFormat/>
    <w:pPr>
      <w:numPr>
        <w:ilvl w:val="2"/>
      </w:numPr>
      <w:outlineLvl w:val="2"/>
    </w:pPr>
    <w:rPr>
      <w:caps w:val="0"/>
      <w:sz w:val="24"/>
    </w:rPr>
  </w:style>
  <w:style w:type="paragraph" w:styleId="Naslov4">
    <w:name w:val="heading 4"/>
    <w:basedOn w:val="Naslov1"/>
    <w:next w:val="Navaden"/>
    <w:qFormat/>
    <w:pPr>
      <w:numPr>
        <w:ilvl w:val="3"/>
      </w:numPr>
      <w:spacing w:before="120"/>
      <w:outlineLvl w:val="3"/>
    </w:pPr>
    <w:rPr>
      <w:b/>
      <w:i/>
      <w:caps w:val="0"/>
      <w:sz w:val="22"/>
      <w:szCs w:val="22"/>
    </w:rPr>
  </w:style>
  <w:style w:type="paragraph" w:styleId="Naslov5">
    <w:name w:val="heading 5"/>
    <w:basedOn w:val="Navaden"/>
    <w:next w:val="Navaden"/>
    <w:qFormat/>
    <w:pPr>
      <w:numPr>
        <w:ilvl w:val="4"/>
        <w:numId w:val="2"/>
      </w:numPr>
      <w:spacing w:before="240" w:after="60"/>
      <w:outlineLvl w:val="4"/>
    </w:pPr>
    <w:rPr>
      <w:sz w:val="22"/>
    </w:rPr>
  </w:style>
  <w:style w:type="paragraph" w:styleId="Naslov6">
    <w:name w:val="heading 6"/>
    <w:basedOn w:val="Navaden"/>
    <w:next w:val="Navaden"/>
    <w:qFormat/>
    <w:pPr>
      <w:numPr>
        <w:ilvl w:val="5"/>
        <w:numId w:val="2"/>
      </w:numPr>
      <w:spacing w:before="240" w:after="60"/>
      <w:outlineLvl w:val="5"/>
    </w:pPr>
    <w:rPr>
      <w:rFonts w:ascii="Times New Roman" w:hAnsi="Times New Roman"/>
      <w:i/>
      <w:sz w:val="22"/>
    </w:rPr>
  </w:style>
  <w:style w:type="paragraph" w:styleId="Naslov7">
    <w:name w:val="heading 7"/>
    <w:basedOn w:val="Navaden"/>
    <w:next w:val="Navaden"/>
    <w:qFormat/>
    <w:pPr>
      <w:numPr>
        <w:ilvl w:val="6"/>
        <w:numId w:val="2"/>
      </w:numPr>
      <w:spacing w:before="240" w:after="60"/>
      <w:outlineLvl w:val="6"/>
    </w:pPr>
  </w:style>
  <w:style w:type="paragraph" w:styleId="Naslov8">
    <w:name w:val="heading 8"/>
    <w:basedOn w:val="Navaden"/>
    <w:next w:val="Navaden"/>
    <w:qFormat/>
    <w:pPr>
      <w:numPr>
        <w:ilvl w:val="7"/>
        <w:numId w:val="2"/>
      </w:numPr>
      <w:spacing w:before="240" w:after="60"/>
      <w:outlineLvl w:val="7"/>
    </w:pPr>
    <w:rPr>
      <w:i/>
    </w:rPr>
  </w:style>
  <w:style w:type="paragraph" w:styleId="Naslov9">
    <w:name w:val="heading 9"/>
    <w:basedOn w:val="Navaden"/>
    <w:next w:val="Navaden"/>
    <w:qFormat/>
    <w:pPr>
      <w:numPr>
        <w:ilvl w:val="8"/>
        <w:numId w:val="2"/>
      </w:numPr>
      <w:spacing w:before="240" w:after="60"/>
      <w:outlineLvl w:val="8"/>
    </w:pPr>
    <w:rPr>
      <w:b/>
      <w:i/>
      <w:sz w:val="18"/>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character" w:styleId="WW8Num1z0" w:customStyle="1">
    <w:name w:val="WW8Num1z0"/>
  </w:style>
  <w:style w:type="character" w:styleId="WW8Num1z1" w:customStyle="1">
    <w:name w:val="WW8Num1z1"/>
  </w:style>
  <w:style w:type="character" w:styleId="WW8Num1z2" w:customStyle="1">
    <w:name w:val="WW8Num1z2"/>
  </w:style>
  <w:style w:type="character" w:styleId="WW8Num1z3" w:customStyle="1">
    <w:name w:val="WW8Num1z3"/>
  </w:style>
  <w:style w:type="character" w:styleId="WW8Num1z4" w:customStyle="1">
    <w:name w:val="WW8Num1z4"/>
  </w:style>
  <w:style w:type="character" w:styleId="WW8Num1z5" w:customStyle="1">
    <w:name w:val="WW8Num1z5"/>
  </w:style>
  <w:style w:type="character" w:styleId="WW8Num1z6" w:customStyle="1">
    <w:name w:val="WW8Num1z6"/>
  </w:style>
  <w:style w:type="character" w:styleId="WW8Num1z7" w:customStyle="1">
    <w:name w:val="WW8Num1z7"/>
  </w:style>
  <w:style w:type="character" w:styleId="WW8Num1z8" w:customStyle="1">
    <w:name w:val="WW8Num1z8"/>
  </w:style>
  <w:style w:type="character" w:styleId="WW8Num2z0" w:customStyle="1">
    <w:name w:val="WW8Num2z0"/>
  </w:style>
  <w:style w:type="character" w:styleId="WW8Num2z1" w:customStyle="1">
    <w:name w:val="WW8Num2z1"/>
  </w:style>
  <w:style w:type="character" w:styleId="WW8Num2z2" w:customStyle="1">
    <w:name w:val="WW8Num2z2"/>
  </w:style>
  <w:style w:type="character" w:styleId="WW8Num2z3" w:customStyle="1">
    <w:name w:val="WW8Num2z3"/>
  </w:style>
  <w:style w:type="character" w:styleId="WW8Num2z4" w:customStyle="1">
    <w:name w:val="WW8Num2z4"/>
  </w:style>
  <w:style w:type="character" w:styleId="WW8Num2z5" w:customStyle="1">
    <w:name w:val="WW8Num2z5"/>
  </w:style>
  <w:style w:type="character" w:styleId="WW8Num2z6" w:customStyle="1">
    <w:name w:val="WW8Num2z6"/>
  </w:style>
  <w:style w:type="character" w:styleId="WW8Num2z7" w:customStyle="1">
    <w:name w:val="WW8Num2z7"/>
  </w:style>
  <w:style w:type="character" w:styleId="WW8Num2z8" w:customStyle="1">
    <w:name w:val="WW8Num2z8"/>
  </w:style>
  <w:style w:type="character" w:styleId="WW8Num3z0" w:customStyle="1">
    <w:name w:val="WW8Num3z0"/>
    <w:rPr>
      <w:b/>
      <w:i w:val="0"/>
    </w:rPr>
  </w:style>
  <w:style w:type="character" w:styleId="WW8Num4z0" w:customStyle="1">
    <w:name w:val="WW8Num4z0"/>
    <w:rPr>
      <w:sz w:val="22"/>
      <w:szCs w:val="22"/>
      <w:lang w:val="x-none"/>
    </w:rPr>
  </w:style>
  <w:style w:type="character" w:styleId="WW8Num4z1" w:customStyle="1">
    <w:name w:val="WW8Num4z1"/>
    <w:rPr>
      <w:rFonts w:ascii="Calibri" w:hAnsi="Calibri" w:cs="Times New Roman"/>
      <w:sz w:val="22"/>
      <w:szCs w:val="22"/>
      <w:lang w:val="x-none"/>
    </w:rPr>
  </w:style>
  <w:style w:type="character" w:styleId="WW8Num4z2" w:customStyle="1">
    <w:name w:val="WW8Num4z2"/>
  </w:style>
  <w:style w:type="character" w:styleId="WW8Num4z3" w:customStyle="1">
    <w:name w:val="WW8Num4z3"/>
  </w:style>
  <w:style w:type="character" w:styleId="WW8Num4z4" w:customStyle="1">
    <w:name w:val="WW8Num4z4"/>
  </w:style>
  <w:style w:type="character" w:styleId="WW8Num4z5" w:customStyle="1">
    <w:name w:val="WW8Num4z5"/>
  </w:style>
  <w:style w:type="character" w:styleId="WW8Num4z6" w:customStyle="1">
    <w:name w:val="WW8Num4z6"/>
  </w:style>
  <w:style w:type="character" w:styleId="WW8Num4z7" w:customStyle="1">
    <w:name w:val="WW8Num4z7"/>
  </w:style>
  <w:style w:type="character" w:styleId="WW8Num4z8" w:customStyle="1">
    <w:name w:val="WW8Num4z8"/>
  </w:style>
  <w:style w:type="character" w:styleId="WW8Num3z1" w:customStyle="1">
    <w:name w:val="WW8Num3z1"/>
    <w:rPr>
      <w:rFonts w:ascii="Courier New" w:hAnsi="Courier New" w:cs="Courier New"/>
    </w:rPr>
  </w:style>
  <w:style w:type="character" w:styleId="WW8Num3z2" w:customStyle="1">
    <w:name w:val="WW8Num3z2"/>
    <w:rPr>
      <w:rFonts w:ascii="Wingdings" w:hAnsi="Wingdings" w:cs="Wingdings"/>
    </w:rPr>
  </w:style>
  <w:style w:type="character" w:styleId="WW8Num3z3" w:customStyle="1">
    <w:name w:val="WW8Num3z3"/>
    <w:rPr>
      <w:rFonts w:ascii="Symbol" w:hAnsi="Symbol" w:cs="Symbol"/>
    </w:rPr>
  </w:style>
  <w:style w:type="character" w:styleId="WW8Num5z0" w:customStyle="1">
    <w:name w:val="WW8Num5z0"/>
  </w:style>
  <w:style w:type="character" w:styleId="WW8Num5z1" w:customStyle="1">
    <w:name w:val="WW8Num5z1"/>
  </w:style>
  <w:style w:type="character" w:styleId="WW8Num5z2" w:customStyle="1">
    <w:name w:val="WW8Num5z2"/>
  </w:style>
  <w:style w:type="character" w:styleId="WW8Num5z3" w:customStyle="1">
    <w:name w:val="WW8Num5z3"/>
  </w:style>
  <w:style w:type="character" w:styleId="WW8Num5z4" w:customStyle="1">
    <w:name w:val="WW8Num5z4"/>
  </w:style>
  <w:style w:type="character" w:styleId="WW8Num5z5" w:customStyle="1">
    <w:name w:val="WW8Num5z5"/>
  </w:style>
  <w:style w:type="character" w:styleId="WW8Num5z6" w:customStyle="1">
    <w:name w:val="WW8Num5z6"/>
  </w:style>
  <w:style w:type="character" w:styleId="WW8Num5z7" w:customStyle="1">
    <w:name w:val="WW8Num5z7"/>
  </w:style>
  <w:style w:type="character" w:styleId="WW8Num5z8" w:customStyle="1">
    <w:name w:val="WW8Num5z8"/>
  </w:style>
  <w:style w:type="character" w:styleId="WW8Num6z0" w:customStyle="1">
    <w:name w:val="WW8Num6z0"/>
    <w:rPr>
      <w:rFonts w:ascii="Calibri" w:hAnsi="Calibri" w:eastAsia="Times New Roman" w:cs="Times New Roman"/>
    </w:rPr>
  </w:style>
  <w:style w:type="character" w:styleId="WW8Num6z1" w:customStyle="1">
    <w:name w:val="WW8Num6z1"/>
    <w:rPr>
      <w:rFonts w:ascii="Courier New" w:hAnsi="Courier New" w:cs="Courier New"/>
    </w:rPr>
  </w:style>
  <w:style w:type="character" w:styleId="WW8Num6z2" w:customStyle="1">
    <w:name w:val="WW8Num6z2"/>
    <w:rPr>
      <w:rFonts w:ascii="Wingdings" w:hAnsi="Wingdings" w:cs="Wingdings"/>
    </w:rPr>
  </w:style>
  <w:style w:type="character" w:styleId="WW8Num6z3" w:customStyle="1">
    <w:name w:val="WW8Num6z3"/>
    <w:rPr>
      <w:rFonts w:ascii="Symbol" w:hAnsi="Symbol" w:cs="Symbol"/>
    </w:rPr>
  </w:style>
  <w:style w:type="character" w:styleId="WW8Num7z0" w:customStyle="1">
    <w:name w:val="WW8Num7z0"/>
    <w:rPr>
      <w:rFonts w:ascii="Courier New" w:hAnsi="Courier New" w:cs="Courier New"/>
    </w:rPr>
  </w:style>
  <w:style w:type="character" w:styleId="WW8Num7z2" w:customStyle="1">
    <w:name w:val="WW8Num7z2"/>
    <w:rPr>
      <w:rFonts w:ascii="Wingdings" w:hAnsi="Wingdings" w:cs="Wingdings"/>
    </w:rPr>
  </w:style>
  <w:style w:type="character" w:styleId="WW8Num7z3" w:customStyle="1">
    <w:name w:val="WW8Num7z3"/>
    <w:rPr>
      <w:rFonts w:ascii="Symbol" w:hAnsi="Symbol" w:cs="Symbol"/>
    </w:rPr>
  </w:style>
  <w:style w:type="character" w:styleId="WW8Num8z0" w:customStyle="1">
    <w:name w:val="WW8Num8z0"/>
    <w:rPr>
      <w:rFonts w:ascii="Calibri" w:hAnsi="Calibri" w:eastAsia="Times New Roman" w:cs="Times New Roman"/>
    </w:rPr>
  </w:style>
  <w:style w:type="character" w:styleId="WW8Num8z1" w:customStyle="1">
    <w:name w:val="WW8Num8z1"/>
    <w:rPr>
      <w:rFonts w:ascii="Courier New" w:hAnsi="Courier New" w:cs="Courier New"/>
    </w:rPr>
  </w:style>
  <w:style w:type="character" w:styleId="WW8Num8z2" w:customStyle="1">
    <w:name w:val="WW8Num8z2"/>
    <w:rPr>
      <w:rFonts w:ascii="Wingdings" w:hAnsi="Wingdings" w:cs="Wingdings"/>
    </w:rPr>
  </w:style>
  <w:style w:type="character" w:styleId="WW8Num8z3" w:customStyle="1">
    <w:name w:val="WW8Num8z3"/>
    <w:rPr>
      <w:rFonts w:ascii="Symbol" w:hAnsi="Symbol" w:cs="Symbol"/>
    </w:rPr>
  </w:style>
  <w:style w:type="character" w:styleId="WW8Num9z0" w:customStyle="1">
    <w:name w:val="WW8Num9z0"/>
  </w:style>
  <w:style w:type="character" w:styleId="WW8Num9z1" w:customStyle="1">
    <w:name w:val="WW8Num9z1"/>
  </w:style>
  <w:style w:type="character" w:styleId="WW8Num9z2" w:customStyle="1">
    <w:name w:val="WW8Num9z2"/>
  </w:style>
  <w:style w:type="character" w:styleId="WW8Num9z3" w:customStyle="1">
    <w:name w:val="WW8Num9z3"/>
  </w:style>
  <w:style w:type="character" w:styleId="WW8Num9z4" w:customStyle="1">
    <w:name w:val="WW8Num9z4"/>
  </w:style>
  <w:style w:type="character" w:styleId="WW8Num9z5" w:customStyle="1">
    <w:name w:val="WW8Num9z5"/>
  </w:style>
  <w:style w:type="character" w:styleId="WW8Num9z6" w:customStyle="1">
    <w:name w:val="WW8Num9z6"/>
  </w:style>
  <w:style w:type="character" w:styleId="WW8Num9z7" w:customStyle="1">
    <w:name w:val="WW8Num9z7"/>
  </w:style>
  <w:style w:type="character" w:styleId="WW8Num9z8" w:customStyle="1">
    <w:name w:val="WW8Num9z8"/>
  </w:style>
  <w:style w:type="character" w:styleId="WW8Num10z0" w:customStyle="1">
    <w:name w:val="WW8Num10z0"/>
    <w:rPr>
      <w:rFonts w:ascii="Calibri" w:hAnsi="Calibri" w:eastAsia="Times New Roman" w:cs="Times New Roman"/>
    </w:rPr>
  </w:style>
  <w:style w:type="character" w:styleId="WW8Num10z1" w:customStyle="1">
    <w:name w:val="WW8Num10z1"/>
    <w:rPr>
      <w:rFonts w:ascii="Courier New" w:hAnsi="Courier New" w:cs="Courier New"/>
    </w:rPr>
  </w:style>
  <w:style w:type="character" w:styleId="WW8Num10z2" w:customStyle="1">
    <w:name w:val="WW8Num10z2"/>
    <w:rPr>
      <w:rFonts w:ascii="Wingdings" w:hAnsi="Wingdings" w:cs="Wingdings"/>
    </w:rPr>
  </w:style>
  <w:style w:type="character" w:styleId="WW8Num10z3" w:customStyle="1">
    <w:name w:val="WW8Num10z3"/>
    <w:rPr>
      <w:rFonts w:ascii="Symbol" w:hAnsi="Symbol" w:cs="Symbol"/>
    </w:rPr>
  </w:style>
  <w:style w:type="character" w:styleId="WW8Num11z0" w:customStyle="1">
    <w:name w:val="WW8Num11z0"/>
    <w:rPr>
      <w:rFonts w:ascii="Courier New" w:hAnsi="Courier New" w:cs="Courier New"/>
    </w:rPr>
  </w:style>
  <w:style w:type="character" w:styleId="WW8Num11z2" w:customStyle="1">
    <w:name w:val="WW8Num11z2"/>
    <w:rPr>
      <w:rFonts w:ascii="Wingdings" w:hAnsi="Wingdings" w:cs="Wingdings"/>
    </w:rPr>
  </w:style>
  <w:style w:type="character" w:styleId="WW8Num11z3" w:customStyle="1">
    <w:name w:val="WW8Num11z3"/>
    <w:rPr>
      <w:rFonts w:ascii="Symbol" w:hAnsi="Symbol" w:cs="Symbol"/>
    </w:rPr>
  </w:style>
  <w:style w:type="character" w:styleId="WW8Num12z0" w:customStyle="1">
    <w:name w:val="WW8Num12z0"/>
    <w:rPr>
      <w:rFonts w:ascii="Calibri" w:hAnsi="Calibri" w:eastAsia="Times New Roman" w:cs="Times New Roman"/>
    </w:rPr>
  </w:style>
  <w:style w:type="character" w:styleId="WW8Num12z1" w:customStyle="1">
    <w:name w:val="WW8Num12z1"/>
    <w:rPr>
      <w:rFonts w:ascii="Courier New" w:hAnsi="Courier New" w:cs="Courier New"/>
    </w:rPr>
  </w:style>
  <w:style w:type="character" w:styleId="WW8Num12z2" w:customStyle="1">
    <w:name w:val="WW8Num12z2"/>
    <w:rPr>
      <w:rFonts w:ascii="Wingdings" w:hAnsi="Wingdings" w:cs="Wingdings"/>
    </w:rPr>
  </w:style>
  <w:style w:type="character" w:styleId="WW8Num12z3" w:customStyle="1">
    <w:name w:val="WW8Num12z3"/>
    <w:rPr>
      <w:rFonts w:ascii="Symbol" w:hAnsi="Symbol" w:cs="Symbol"/>
    </w:rPr>
  </w:style>
  <w:style w:type="character" w:styleId="WW8Num13z0" w:customStyle="1">
    <w:name w:val="WW8Num13z0"/>
    <w:rPr>
      <w:b/>
      <w:i w:val="0"/>
    </w:rPr>
  </w:style>
  <w:style w:type="character" w:styleId="WW8Num13z1" w:customStyle="1">
    <w:name w:val="WW8Num13z1"/>
  </w:style>
  <w:style w:type="character" w:styleId="WW8Num13z2" w:customStyle="1">
    <w:name w:val="WW8Num13z2"/>
  </w:style>
  <w:style w:type="character" w:styleId="WW8Num13z3" w:customStyle="1">
    <w:name w:val="WW8Num13z3"/>
  </w:style>
  <w:style w:type="character" w:styleId="WW8Num13z4" w:customStyle="1">
    <w:name w:val="WW8Num13z4"/>
  </w:style>
  <w:style w:type="character" w:styleId="WW8Num13z5" w:customStyle="1">
    <w:name w:val="WW8Num13z5"/>
  </w:style>
  <w:style w:type="character" w:styleId="WW8Num13z6" w:customStyle="1">
    <w:name w:val="WW8Num13z6"/>
  </w:style>
  <w:style w:type="character" w:styleId="WW8Num13z7" w:customStyle="1">
    <w:name w:val="WW8Num13z7"/>
  </w:style>
  <w:style w:type="character" w:styleId="WW8Num13z8" w:customStyle="1">
    <w:name w:val="WW8Num13z8"/>
  </w:style>
  <w:style w:type="character" w:styleId="WW8Num14z0" w:customStyle="1">
    <w:name w:val="WW8Num14z0"/>
    <w:rPr>
      <w:rFonts w:ascii="Calibri" w:hAnsi="Calibri" w:eastAsia="Times New Roman" w:cs="Times New Roman"/>
    </w:rPr>
  </w:style>
  <w:style w:type="character" w:styleId="WW8Num14z1" w:customStyle="1">
    <w:name w:val="WW8Num14z1"/>
    <w:rPr>
      <w:rFonts w:ascii="Courier New" w:hAnsi="Courier New" w:cs="Courier New"/>
    </w:rPr>
  </w:style>
  <w:style w:type="character" w:styleId="WW8Num14z2" w:customStyle="1">
    <w:name w:val="WW8Num14z2"/>
    <w:rPr>
      <w:rFonts w:ascii="Wingdings" w:hAnsi="Wingdings" w:cs="Wingdings"/>
    </w:rPr>
  </w:style>
  <w:style w:type="character" w:styleId="WW8Num14z3" w:customStyle="1">
    <w:name w:val="WW8Num14z3"/>
    <w:rPr>
      <w:rFonts w:ascii="Symbol" w:hAnsi="Symbol" w:cs="Symbol"/>
    </w:rPr>
  </w:style>
  <w:style w:type="character" w:styleId="WW8Num15z0" w:customStyle="1">
    <w:name w:val="WW8Num15z0"/>
    <w:rPr>
      <w:rFonts w:ascii="Calibri" w:hAnsi="Calibri" w:eastAsia="Times New Roman" w:cs="Times New Roman"/>
    </w:rPr>
  </w:style>
  <w:style w:type="character" w:styleId="WW8Num15z1" w:customStyle="1">
    <w:name w:val="WW8Num15z1"/>
    <w:rPr>
      <w:rFonts w:ascii="Courier New" w:hAnsi="Courier New" w:cs="Courier New"/>
    </w:rPr>
  </w:style>
  <w:style w:type="character" w:styleId="WW8Num15z2" w:customStyle="1">
    <w:name w:val="WW8Num15z2"/>
    <w:rPr>
      <w:rFonts w:ascii="Wingdings" w:hAnsi="Wingdings" w:cs="Wingdings"/>
    </w:rPr>
  </w:style>
  <w:style w:type="character" w:styleId="WW8Num15z3" w:customStyle="1">
    <w:name w:val="WW8Num15z3"/>
    <w:rPr>
      <w:rFonts w:ascii="Symbol" w:hAnsi="Symbol" w:cs="Symbol"/>
    </w:rPr>
  </w:style>
  <w:style w:type="character" w:styleId="WW8Num16z0" w:customStyle="1">
    <w:name w:val="WW8Num16z0"/>
    <w:rPr>
      <w:rFonts w:ascii="Helv" w:hAnsi="Helv" w:cs="Helv"/>
      <w:sz w:val="20"/>
    </w:rPr>
  </w:style>
  <w:style w:type="character" w:styleId="WW8Num16z1" w:customStyle="1">
    <w:name w:val="WW8Num16z1"/>
  </w:style>
  <w:style w:type="character" w:styleId="WW8Num16z2" w:customStyle="1">
    <w:name w:val="WW8Num16z2"/>
  </w:style>
  <w:style w:type="character" w:styleId="WW8Num16z3" w:customStyle="1">
    <w:name w:val="WW8Num16z3"/>
  </w:style>
  <w:style w:type="character" w:styleId="WW8Num16z4" w:customStyle="1">
    <w:name w:val="WW8Num16z4"/>
  </w:style>
  <w:style w:type="character" w:styleId="WW8Num16z5" w:customStyle="1">
    <w:name w:val="WW8Num16z5"/>
  </w:style>
  <w:style w:type="character" w:styleId="WW8Num16z6" w:customStyle="1">
    <w:name w:val="WW8Num16z6"/>
  </w:style>
  <w:style w:type="character" w:styleId="WW8Num16z7" w:customStyle="1">
    <w:name w:val="WW8Num16z7"/>
  </w:style>
  <w:style w:type="character" w:styleId="WW8Num16z8" w:customStyle="1">
    <w:name w:val="WW8Num16z8"/>
  </w:style>
  <w:style w:type="character" w:styleId="WW8Num17z0" w:customStyle="1">
    <w:name w:val="WW8Num17z0"/>
    <w:rPr>
      <w:rFonts w:ascii="Symbol" w:hAnsi="Symbol" w:cs="Symbol"/>
    </w:rPr>
  </w:style>
  <w:style w:type="character" w:styleId="WW8Num17z1" w:customStyle="1">
    <w:name w:val="WW8Num17z1"/>
    <w:rPr>
      <w:rFonts w:ascii="Courier New" w:hAnsi="Courier New" w:cs="Courier New"/>
    </w:rPr>
  </w:style>
  <w:style w:type="character" w:styleId="WW8Num17z2" w:customStyle="1">
    <w:name w:val="WW8Num17z2"/>
    <w:rPr>
      <w:rFonts w:ascii="Wingdings" w:hAnsi="Wingdings" w:cs="Wingdings"/>
    </w:rPr>
  </w:style>
  <w:style w:type="character" w:styleId="WW8Num18z0" w:customStyle="1">
    <w:name w:val="WW8Num18z0"/>
    <w:rPr>
      <w:rFonts w:ascii="Symbol" w:hAnsi="Symbol" w:cs="Symbol"/>
    </w:rPr>
  </w:style>
  <w:style w:type="character" w:styleId="WW8Num18z1" w:customStyle="1">
    <w:name w:val="WW8Num18z1"/>
    <w:rPr>
      <w:rFonts w:ascii="Courier New" w:hAnsi="Courier New" w:cs="Courier New"/>
    </w:rPr>
  </w:style>
  <w:style w:type="character" w:styleId="WW8Num18z2" w:customStyle="1">
    <w:name w:val="WW8Num18z2"/>
    <w:rPr>
      <w:rFonts w:ascii="Wingdings" w:hAnsi="Wingdings" w:cs="Wingdings"/>
    </w:rPr>
  </w:style>
  <w:style w:type="character" w:styleId="WW8Num19z0" w:customStyle="1">
    <w:name w:val="WW8Num19z0"/>
    <w:rPr>
      <w:rFonts w:ascii="Symbol" w:hAnsi="Symbol" w:cs="Symbol"/>
    </w:rPr>
  </w:style>
  <w:style w:type="character" w:styleId="WW8Num19z1" w:customStyle="1">
    <w:name w:val="WW8Num19z1"/>
    <w:rPr>
      <w:rFonts w:ascii="Courier New" w:hAnsi="Courier New" w:cs="Courier New"/>
    </w:rPr>
  </w:style>
  <w:style w:type="character" w:styleId="WW8Num19z2" w:customStyle="1">
    <w:name w:val="WW8Num19z2"/>
    <w:rPr>
      <w:rFonts w:ascii="Wingdings" w:hAnsi="Wingdings" w:cs="Wingdings"/>
    </w:rPr>
  </w:style>
  <w:style w:type="character" w:styleId="WW8Num20z0" w:customStyle="1">
    <w:name w:val="WW8Num20z0"/>
    <w:rPr>
      <w:rFonts w:ascii="Symbol" w:hAnsi="Symbol" w:cs="Symbol"/>
    </w:rPr>
  </w:style>
  <w:style w:type="character" w:styleId="WW8Num20z1" w:customStyle="1">
    <w:name w:val="WW8Num20z1"/>
    <w:rPr>
      <w:rFonts w:ascii="Courier New" w:hAnsi="Courier New" w:cs="Courier New"/>
    </w:rPr>
  </w:style>
  <w:style w:type="character" w:styleId="WW8Num20z2" w:customStyle="1">
    <w:name w:val="WW8Num20z2"/>
    <w:rPr>
      <w:rFonts w:ascii="Wingdings" w:hAnsi="Wingdings" w:cs="Wingdings"/>
    </w:rPr>
  </w:style>
  <w:style w:type="character" w:styleId="WW8Num21z0" w:customStyle="1">
    <w:name w:val="WW8Num21z0"/>
    <w:rPr>
      <w:rFonts w:ascii="Symbol" w:hAnsi="Symbol" w:cs="Symbol"/>
    </w:rPr>
  </w:style>
  <w:style w:type="character" w:styleId="WW8Num21z1" w:customStyle="1">
    <w:name w:val="WW8Num21z1"/>
    <w:rPr>
      <w:rFonts w:ascii="Courier New" w:hAnsi="Courier New" w:cs="Courier New"/>
    </w:rPr>
  </w:style>
  <w:style w:type="character" w:styleId="WW8Num21z2" w:customStyle="1">
    <w:name w:val="WW8Num21z2"/>
    <w:rPr>
      <w:rFonts w:ascii="Wingdings" w:hAnsi="Wingdings" w:cs="Wingdings"/>
    </w:rPr>
  </w:style>
  <w:style w:type="character" w:styleId="WW8Num22z0" w:customStyle="1">
    <w:name w:val="WW8Num22z0"/>
    <w:rPr>
      <w:rFonts w:ascii="Symbol" w:hAnsi="Symbol" w:cs="Symbol"/>
    </w:rPr>
  </w:style>
  <w:style w:type="character" w:styleId="WW8Num22z1" w:customStyle="1">
    <w:name w:val="WW8Num22z1"/>
    <w:rPr>
      <w:rFonts w:ascii="Courier New" w:hAnsi="Courier New" w:cs="Courier New"/>
    </w:rPr>
  </w:style>
  <w:style w:type="character" w:styleId="WW8Num22z2" w:customStyle="1">
    <w:name w:val="WW8Num22z2"/>
    <w:rPr>
      <w:rFonts w:ascii="Wingdings" w:hAnsi="Wingdings" w:cs="Wingdings"/>
    </w:rPr>
  </w:style>
  <w:style w:type="character" w:styleId="WW8Num23z0" w:customStyle="1">
    <w:name w:val="WW8Num23z0"/>
    <w:rPr>
      <w:rFonts w:ascii="Calibri" w:hAnsi="Calibri" w:eastAsia="Times New Roman" w:cs="Times New Roman"/>
    </w:rPr>
  </w:style>
  <w:style w:type="character" w:styleId="WW8Num23z1" w:customStyle="1">
    <w:name w:val="WW8Num23z1"/>
    <w:rPr>
      <w:rFonts w:ascii="Courier New" w:hAnsi="Courier New" w:cs="Courier New"/>
    </w:rPr>
  </w:style>
  <w:style w:type="character" w:styleId="WW8Num23z2" w:customStyle="1">
    <w:name w:val="WW8Num23z2"/>
    <w:rPr>
      <w:rFonts w:ascii="Wingdings" w:hAnsi="Wingdings" w:cs="Wingdings"/>
    </w:rPr>
  </w:style>
  <w:style w:type="character" w:styleId="WW8Num23z3" w:customStyle="1">
    <w:name w:val="WW8Num23z3"/>
    <w:rPr>
      <w:rFonts w:ascii="Symbol" w:hAnsi="Symbol" w:cs="Symbol"/>
    </w:rPr>
  </w:style>
  <w:style w:type="character" w:styleId="WW8Num24z0" w:customStyle="1">
    <w:name w:val="WW8Num24z0"/>
    <w:rPr>
      <w:rFonts w:ascii="Helv" w:hAnsi="Helv" w:cs="Helv"/>
      <w:sz w:val="20"/>
    </w:rPr>
  </w:style>
  <w:style w:type="character" w:styleId="WW8Num24z1" w:customStyle="1">
    <w:name w:val="WW8Num24z1"/>
  </w:style>
  <w:style w:type="character" w:styleId="WW8Num24z2" w:customStyle="1">
    <w:name w:val="WW8Num24z2"/>
  </w:style>
  <w:style w:type="character" w:styleId="WW8Num24z3" w:customStyle="1">
    <w:name w:val="WW8Num24z3"/>
  </w:style>
  <w:style w:type="character" w:styleId="WW8Num24z4" w:customStyle="1">
    <w:name w:val="WW8Num24z4"/>
  </w:style>
  <w:style w:type="character" w:styleId="WW8Num24z5" w:customStyle="1">
    <w:name w:val="WW8Num24z5"/>
  </w:style>
  <w:style w:type="character" w:styleId="WW8Num24z6" w:customStyle="1">
    <w:name w:val="WW8Num24z6"/>
  </w:style>
  <w:style w:type="character" w:styleId="WW8Num24z7" w:customStyle="1">
    <w:name w:val="WW8Num24z7"/>
  </w:style>
  <w:style w:type="character" w:styleId="WW8Num24z8" w:customStyle="1">
    <w:name w:val="WW8Num24z8"/>
  </w:style>
  <w:style w:type="character" w:styleId="WW8Num25z0" w:customStyle="1">
    <w:name w:val="WW8Num25z0"/>
    <w:rPr>
      <w:rFonts w:ascii="Symbol" w:hAnsi="Symbol" w:cs="Symbol"/>
    </w:rPr>
  </w:style>
  <w:style w:type="character" w:styleId="WW8Num25z1" w:customStyle="1">
    <w:name w:val="WW8Num25z1"/>
    <w:rPr>
      <w:rFonts w:ascii="Courier New" w:hAnsi="Courier New" w:cs="Courier New"/>
    </w:rPr>
  </w:style>
  <w:style w:type="character" w:styleId="WW8Num25z2" w:customStyle="1">
    <w:name w:val="WW8Num25z2"/>
    <w:rPr>
      <w:rFonts w:ascii="Wingdings" w:hAnsi="Wingdings" w:cs="Wingdings"/>
    </w:rPr>
  </w:style>
  <w:style w:type="character" w:styleId="WW8Num26z0" w:customStyle="1">
    <w:name w:val="WW8Num26z0"/>
  </w:style>
  <w:style w:type="character" w:styleId="WW8Num26z1" w:customStyle="1">
    <w:name w:val="WW8Num26z1"/>
  </w:style>
  <w:style w:type="character" w:styleId="WW8Num26z2" w:customStyle="1">
    <w:name w:val="WW8Num26z2"/>
  </w:style>
  <w:style w:type="character" w:styleId="WW8Num26z3" w:customStyle="1">
    <w:name w:val="WW8Num26z3"/>
  </w:style>
  <w:style w:type="character" w:styleId="WW8Num26z4" w:customStyle="1">
    <w:name w:val="WW8Num26z4"/>
  </w:style>
  <w:style w:type="character" w:styleId="WW8Num26z5" w:customStyle="1">
    <w:name w:val="WW8Num26z5"/>
  </w:style>
  <w:style w:type="character" w:styleId="WW8Num26z6" w:customStyle="1">
    <w:name w:val="WW8Num26z6"/>
  </w:style>
  <w:style w:type="character" w:styleId="WW8Num26z7" w:customStyle="1">
    <w:name w:val="WW8Num26z7"/>
  </w:style>
  <w:style w:type="character" w:styleId="WW8Num26z8" w:customStyle="1">
    <w:name w:val="WW8Num26z8"/>
  </w:style>
  <w:style w:type="character" w:styleId="WW8Num27z0" w:customStyle="1">
    <w:name w:val="WW8Num27z0"/>
    <w:rPr>
      <w:rFonts w:ascii="Symbol" w:hAnsi="Symbol" w:cs="Symbol"/>
    </w:rPr>
  </w:style>
  <w:style w:type="character" w:styleId="WW8Num27z1" w:customStyle="1">
    <w:name w:val="WW8Num27z1"/>
    <w:rPr>
      <w:rFonts w:ascii="Courier New" w:hAnsi="Courier New" w:cs="Courier New"/>
    </w:rPr>
  </w:style>
  <w:style w:type="character" w:styleId="WW8Num27z2" w:customStyle="1">
    <w:name w:val="WW8Num27z2"/>
    <w:rPr>
      <w:rFonts w:ascii="Wingdings" w:hAnsi="Wingdings" w:cs="Wingdings"/>
    </w:rPr>
  </w:style>
  <w:style w:type="character" w:styleId="WW8Num28z0" w:customStyle="1">
    <w:name w:val="WW8Num28z0"/>
    <w:rPr>
      <w:sz w:val="22"/>
      <w:szCs w:val="22"/>
      <w:lang w:val="x-none"/>
    </w:rPr>
  </w:style>
  <w:style w:type="character" w:styleId="WW8Num28z1" w:customStyle="1">
    <w:name w:val="WW8Num28z1"/>
    <w:rPr>
      <w:rFonts w:ascii="Calibri" w:hAnsi="Calibri" w:eastAsia="Times New Roman" w:cs="Times New Roman"/>
      <w:sz w:val="22"/>
      <w:szCs w:val="22"/>
      <w:lang w:val="x-none"/>
    </w:rPr>
  </w:style>
  <w:style w:type="character" w:styleId="WW8Num28z2" w:customStyle="1">
    <w:name w:val="WW8Num28z2"/>
  </w:style>
  <w:style w:type="character" w:styleId="WW8Num28z3" w:customStyle="1">
    <w:name w:val="WW8Num28z3"/>
  </w:style>
  <w:style w:type="character" w:styleId="WW8Num28z4" w:customStyle="1">
    <w:name w:val="WW8Num28z4"/>
  </w:style>
  <w:style w:type="character" w:styleId="WW8Num28z5" w:customStyle="1">
    <w:name w:val="WW8Num28z5"/>
  </w:style>
  <w:style w:type="character" w:styleId="WW8Num28z6" w:customStyle="1">
    <w:name w:val="WW8Num28z6"/>
  </w:style>
  <w:style w:type="character" w:styleId="WW8Num28z7" w:customStyle="1">
    <w:name w:val="WW8Num28z7"/>
  </w:style>
  <w:style w:type="character" w:styleId="WW8Num28z8" w:customStyle="1">
    <w:name w:val="WW8Num28z8"/>
  </w:style>
  <w:style w:type="character" w:styleId="WW8Num29z0" w:customStyle="1">
    <w:name w:val="WW8Num29z0"/>
  </w:style>
  <w:style w:type="character" w:styleId="WW8Num29z1" w:customStyle="1">
    <w:name w:val="WW8Num29z1"/>
  </w:style>
  <w:style w:type="character" w:styleId="WW8Num29z2" w:customStyle="1">
    <w:name w:val="WW8Num29z2"/>
  </w:style>
  <w:style w:type="character" w:styleId="WW8Num29z3" w:customStyle="1">
    <w:name w:val="WW8Num29z3"/>
  </w:style>
  <w:style w:type="character" w:styleId="WW8Num29z4" w:customStyle="1">
    <w:name w:val="WW8Num29z4"/>
  </w:style>
  <w:style w:type="character" w:styleId="WW8Num29z5" w:customStyle="1">
    <w:name w:val="WW8Num29z5"/>
  </w:style>
  <w:style w:type="character" w:styleId="WW8Num29z6" w:customStyle="1">
    <w:name w:val="WW8Num29z6"/>
  </w:style>
  <w:style w:type="character" w:styleId="WW8Num29z7" w:customStyle="1">
    <w:name w:val="WW8Num29z7"/>
  </w:style>
  <w:style w:type="character" w:styleId="WW8Num29z8" w:customStyle="1">
    <w:name w:val="WW8Num29z8"/>
  </w:style>
  <w:style w:type="character" w:styleId="WW8Num30z0" w:customStyle="1">
    <w:name w:val="WW8Num30z0"/>
    <w:rPr>
      <w:rFonts w:ascii="Arial" w:hAnsi="Arial" w:eastAsia="Arial Unicode MS" w:cs="Arial"/>
    </w:rPr>
  </w:style>
  <w:style w:type="character" w:styleId="WW8Num30z1" w:customStyle="1">
    <w:name w:val="WW8Num30z1"/>
    <w:rPr>
      <w:rFonts w:ascii="Courier New" w:hAnsi="Courier New" w:cs="Courier New"/>
    </w:rPr>
  </w:style>
  <w:style w:type="character" w:styleId="WW8Num30z2" w:customStyle="1">
    <w:name w:val="WW8Num30z2"/>
    <w:rPr>
      <w:rFonts w:ascii="Wingdings" w:hAnsi="Wingdings" w:cs="Wingdings"/>
    </w:rPr>
  </w:style>
  <w:style w:type="character" w:styleId="WW8Num30z3" w:customStyle="1">
    <w:name w:val="WW8Num30z3"/>
    <w:rPr>
      <w:rFonts w:ascii="Symbol" w:hAnsi="Symbol" w:cs="Symbol"/>
    </w:rPr>
  </w:style>
  <w:style w:type="character" w:styleId="WW8Num31z0" w:customStyle="1">
    <w:name w:val="WW8Num31z0"/>
    <w:rPr>
      <w:rFonts w:ascii="Calibri" w:hAnsi="Calibri" w:eastAsia="Times New Roman" w:cs="Times New Roman"/>
    </w:rPr>
  </w:style>
  <w:style w:type="character" w:styleId="WW8Num31z1" w:customStyle="1">
    <w:name w:val="WW8Num31z1"/>
    <w:rPr>
      <w:rFonts w:ascii="Courier New" w:hAnsi="Courier New" w:cs="Courier New"/>
    </w:rPr>
  </w:style>
  <w:style w:type="character" w:styleId="WW8Num31z2" w:customStyle="1">
    <w:name w:val="WW8Num31z2"/>
    <w:rPr>
      <w:rFonts w:ascii="Wingdings" w:hAnsi="Wingdings" w:cs="Wingdings"/>
    </w:rPr>
  </w:style>
  <w:style w:type="character" w:styleId="WW8Num31z3" w:customStyle="1">
    <w:name w:val="WW8Num31z3"/>
    <w:rPr>
      <w:rFonts w:ascii="Symbol" w:hAnsi="Symbol" w:cs="Symbol"/>
    </w:rPr>
  </w:style>
  <w:style w:type="character" w:styleId="WW8Num32z0" w:customStyle="1">
    <w:name w:val="WW8Num32z0"/>
    <w:rPr>
      <w:rFonts w:ascii="Symbol" w:hAnsi="Symbol" w:eastAsia="Times New Roman" w:cs="Times New Roman"/>
    </w:rPr>
  </w:style>
  <w:style w:type="character" w:styleId="WW8Num32z1" w:customStyle="1">
    <w:name w:val="WW8Num32z1"/>
    <w:rPr>
      <w:rFonts w:ascii="Courier New" w:hAnsi="Courier New" w:cs="Courier New"/>
    </w:rPr>
  </w:style>
  <w:style w:type="character" w:styleId="WW8Num32z2" w:customStyle="1">
    <w:name w:val="WW8Num32z2"/>
    <w:rPr>
      <w:rFonts w:ascii="Wingdings" w:hAnsi="Wingdings" w:cs="Wingdings"/>
    </w:rPr>
  </w:style>
  <w:style w:type="character" w:styleId="WW8Num32z3" w:customStyle="1">
    <w:name w:val="WW8Num32z3"/>
    <w:rPr>
      <w:rFonts w:ascii="Symbol" w:hAnsi="Symbol" w:cs="Symbol"/>
    </w:rPr>
  </w:style>
  <w:style w:type="character" w:styleId="WW8Num33z0" w:customStyle="1">
    <w:name w:val="WW8Num33z0"/>
    <w:rPr>
      <w:rFonts w:ascii="Wingdings" w:hAnsi="Wingdings" w:cs="Wingdings"/>
    </w:rPr>
  </w:style>
  <w:style w:type="character" w:styleId="WW8Num33z1" w:customStyle="1">
    <w:name w:val="WW8Num33z1"/>
    <w:rPr>
      <w:rFonts w:ascii="Courier New" w:hAnsi="Courier New" w:cs="Courier New"/>
    </w:rPr>
  </w:style>
  <w:style w:type="character" w:styleId="WW8Num33z3" w:customStyle="1">
    <w:name w:val="WW8Num33z3"/>
    <w:rPr>
      <w:rFonts w:ascii="Symbol" w:hAnsi="Symbol" w:cs="Symbol"/>
    </w:rPr>
  </w:style>
  <w:style w:type="character" w:styleId="Privzetapisavaodstavka1" w:customStyle="1">
    <w:name w:val="Privzeta pisava odstavka1"/>
    <w:rPr>
      <w:i/>
      <w:sz w:val="24"/>
      <w:szCs w:val="24"/>
      <w:lang w:val="en-US" w:bidi="ar-SA"/>
    </w:rPr>
  </w:style>
  <w:style w:type="character" w:styleId="H1Znak" w:customStyle="1">
    <w:name w:val="H1 Znak"/>
    <w:rPr>
      <w:rFonts w:eastAsia="Times New Roman"/>
      <w:caps/>
      <w:sz w:val="26"/>
      <w:szCs w:val="24"/>
      <w:lang w:val="x-none"/>
    </w:rPr>
  </w:style>
  <w:style w:type="character" w:styleId="H2Znak" w:customStyle="1">
    <w:name w:val="H2 Znak"/>
    <w:rPr>
      <w:rFonts w:eastAsia="Times New Roman"/>
      <w:smallCaps/>
      <w:sz w:val="24"/>
      <w:szCs w:val="24"/>
      <w:lang w:val="x-none"/>
    </w:rPr>
  </w:style>
  <w:style w:type="character" w:styleId="H3Znak" w:customStyle="1">
    <w:name w:val="H3 Znak"/>
    <w:rPr>
      <w:rFonts w:eastAsia="Times New Roman"/>
      <w:sz w:val="24"/>
      <w:szCs w:val="24"/>
      <w:lang w:val="x-none"/>
    </w:rPr>
  </w:style>
  <w:style w:type="character" w:styleId="Znak8" w:customStyle="1">
    <w:name w:val="Znak8"/>
    <w:rPr>
      <w:rFonts w:eastAsia="Times New Roman"/>
      <w:b/>
      <w:i/>
      <w:sz w:val="22"/>
      <w:szCs w:val="22"/>
      <w:lang w:val="x-none"/>
    </w:rPr>
  </w:style>
  <w:style w:type="character" w:styleId="Znak7" w:customStyle="1">
    <w:name w:val="Znak7"/>
    <w:rPr>
      <w:rFonts w:eastAsia="Times New Roman"/>
      <w:sz w:val="22"/>
      <w:lang w:val="en-US"/>
    </w:rPr>
  </w:style>
  <w:style w:type="character" w:styleId="Znak6" w:customStyle="1">
    <w:name w:val="Znak6"/>
    <w:rPr>
      <w:rFonts w:ascii="Times New Roman" w:hAnsi="Times New Roman" w:eastAsia="Times New Roman" w:cs="Times New Roman"/>
      <w:i/>
      <w:sz w:val="22"/>
      <w:lang w:val="en-US"/>
    </w:rPr>
  </w:style>
  <w:style w:type="character" w:styleId="Heading7donotuseZnak" w:customStyle="1">
    <w:name w:val="Heading 7 (do not use) Znak"/>
    <w:rPr>
      <w:rFonts w:eastAsia="Times New Roman"/>
      <w:lang w:val="en-US"/>
    </w:rPr>
  </w:style>
  <w:style w:type="character" w:styleId="Heading8donotuseZnak" w:customStyle="1">
    <w:name w:val="Heading 8 (do not use) Znak"/>
    <w:rPr>
      <w:rFonts w:eastAsia="Times New Roman"/>
      <w:i/>
      <w:lang w:val="en-US"/>
    </w:rPr>
  </w:style>
  <w:style w:type="character" w:styleId="Heading9donotuseZnak" w:customStyle="1">
    <w:name w:val="Heading 9 (do not use) Znak"/>
    <w:rPr>
      <w:rFonts w:eastAsia="Times New Roman"/>
      <w:b/>
      <w:i/>
      <w:sz w:val="18"/>
      <w:lang w:val="en-US"/>
    </w:rPr>
  </w:style>
  <w:style w:type="character" w:styleId="Znak5" w:customStyle="1">
    <w:name w:val="Znak5"/>
    <w:rPr>
      <w:rFonts w:ascii="Calibri" w:hAnsi="Calibri" w:eastAsia="Times New Roman" w:cs="Times New Roman"/>
      <w:sz w:val="20"/>
      <w:szCs w:val="20"/>
      <w:lang w:val="en-US"/>
    </w:rPr>
  </w:style>
  <w:style w:type="character" w:styleId="Znak4" w:customStyle="1">
    <w:name w:val="Znak4"/>
    <w:rPr>
      <w:rFonts w:ascii="Arial" w:hAnsi="Arial" w:eastAsia="Times New Roman" w:cs="Times New Roman"/>
      <w:b/>
      <w:sz w:val="36"/>
      <w:szCs w:val="20"/>
      <w:lang w:val="en-US"/>
    </w:rPr>
  </w:style>
  <w:style w:type="character" w:styleId="Znak3" w:customStyle="1">
    <w:name w:val="Znak3"/>
    <w:rPr>
      <w:rFonts w:ascii="Tahoma" w:hAnsi="Tahoma" w:eastAsia="Times New Roman" w:cs="Tahoma"/>
      <w:sz w:val="16"/>
      <w:szCs w:val="16"/>
      <w:lang w:val="en-US"/>
    </w:rPr>
  </w:style>
  <w:style w:type="character" w:styleId="Znak2" w:customStyle="1">
    <w:name w:val="Znak2"/>
    <w:rPr>
      <w:rFonts w:ascii="Calibri" w:hAnsi="Calibri" w:eastAsia="Times New Roman" w:cs="Times New Roman"/>
      <w:sz w:val="20"/>
      <w:szCs w:val="20"/>
      <w:lang w:val="en-US"/>
    </w:rPr>
  </w:style>
  <w:style w:type="character" w:styleId="Hiperpovezava">
    <w:name w:val="Hyperlink"/>
    <w:rPr>
      <w:color w:val="0000FF"/>
      <w:u w:val="single"/>
    </w:rPr>
  </w:style>
  <w:style w:type="character" w:styleId="tevilkastrani">
    <w:name w:val="page number"/>
  </w:style>
  <w:style w:type="character" w:styleId="Komentar-sklic1" w:customStyle="1">
    <w:name w:val="Komentar - sklic1"/>
    <w:rPr>
      <w:sz w:val="16"/>
      <w:szCs w:val="16"/>
    </w:rPr>
  </w:style>
  <w:style w:type="character" w:styleId="Znak1" w:customStyle="1">
    <w:name w:val="Znak1"/>
    <w:rPr>
      <w:rFonts w:eastAsia="Times New Roman"/>
      <w:lang w:val="en-US"/>
    </w:rPr>
  </w:style>
  <w:style w:type="character" w:styleId="Znak" w:customStyle="1">
    <w:name w:val="Znak"/>
    <w:rPr>
      <w:rFonts w:eastAsia="Times New Roman"/>
      <w:b/>
      <w:bCs/>
      <w:lang w:val="en-US"/>
    </w:rPr>
  </w:style>
  <w:style w:type="paragraph" w:styleId="Naslov10" w:customStyle="1">
    <w:name w:val="Naslov1"/>
    <w:basedOn w:val="Navaden"/>
    <w:next w:val="Navaden"/>
    <w:pPr>
      <w:spacing w:line="240" w:lineRule="auto"/>
      <w:jc w:val="center"/>
    </w:pPr>
    <w:rPr>
      <w:rFonts w:ascii="Arial" w:hAnsi="Arial" w:cs="Arial"/>
      <w:b/>
      <w:sz w:val="36"/>
    </w:rPr>
  </w:style>
  <w:style w:type="paragraph" w:styleId="Telobesedila">
    <w:name w:val="Body Text"/>
    <w:basedOn w:val="Navaden"/>
    <w:pPr>
      <w:spacing w:after="140" w:line="288" w:lineRule="auto"/>
    </w:pPr>
  </w:style>
  <w:style w:type="paragraph" w:styleId="Seznam">
    <w:name w:val="List"/>
    <w:basedOn w:val="Telobesedila"/>
    <w:rPr>
      <w:rFonts w:cs="Mangal"/>
    </w:rPr>
  </w:style>
  <w:style w:type="paragraph" w:styleId="Napis">
    <w:name w:val="caption"/>
    <w:basedOn w:val="Navaden"/>
    <w:qFormat/>
    <w:pPr>
      <w:suppressLineNumbers/>
      <w:spacing w:before="120" w:after="120"/>
    </w:pPr>
    <w:rPr>
      <w:rFonts w:cs="Mangal"/>
      <w:i/>
      <w:iCs/>
      <w:sz w:val="24"/>
      <w:szCs w:val="24"/>
    </w:rPr>
  </w:style>
  <w:style w:type="paragraph" w:styleId="Kazalo" w:customStyle="1">
    <w:name w:val="Kazalo"/>
    <w:basedOn w:val="Navaden"/>
    <w:pPr>
      <w:suppressLineNumbers/>
    </w:pPr>
    <w:rPr>
      <w:rFonts w:cs="Mangal"/>
    </w:rPr>
  </w:style>
  <w:style w:type="paragraph" w:styleId="Glava">
    <w:name w:val="header"/>
    <w:basedOn w:val="Navaden"/>
    <w:link w:val="GlavaZnak"/>
    <w:pPr>
      <w:tabs>
        <w:tab w:val="center" w:pos="4320"/>
        <w:tab w:val="right" w:pos="8640"/>
      </w:tabs>
    </w:pPr>
  </w:style>
  <w:style w:type="paragraph" w:styleId="Besedilooblaka">
    <w:name w:val="Balloon Text"/>
    <w:basedOn w:val="Navaden"/>
    <w:pPr>
      <w:spacing w:line="240" w:lineRule="auto"/>
    </w:pPr>
    <w:rPr>
      <w:rFonts w:ascii="Tahoma" w:hAnsi="Tahoma" w:cs="Tahoma"/>
      <w:sz w:val="16"/>
      <w:szCs w:val="16"/>
    </w:rPr>
  </w:style>
  <w:style w:type="paragraph" w:styleId="Noga">
    <w:name w:val="footer"/>
    <w:basedOn w:val="Navaden"/>
    <w:link w:val="NogaZnak"/>
    <w:uiPriority w:val="99"/>
    <w:pPr>
      <w:tabs>
        <w:tab w:val="center" w:pos="4536"/>
        <w:tab w:val="right" w:pos="9072"/>
      </w:tabs>
      <w:spacing w:line="240" w:lineRule="auto"/>
    </w:pPr>
  </w:style>
  <w:style w:type="paragraph" w:styleId="ZDGName" w:customStyle="1">
    <w:name w:val="Z_DGName"/>
    <w:basedOn w:val="Navaden"/>
    <w:pPr>
      <w:spacing w:line="240" w:lineRule="auto"/>
      <w:ind w:right="85"/>
    </w:pPr>
    <w:rPr>
      <w:sz w:val="16"/>
      <w:lang w:val="fr-FR"/>
    </w:rPr>
  </w:style>
  <w:style w:type="paragraph" w:styleId="Komentar-besedilo1" w:customStyle="1">
    <w:name w:val="Komentar - besedilo1"/>
    <w:basedOn w:val="Navaden"/>
  </w:style>
  <w:style w:type="paragraph" w:styleId="Zadevapripombe">
    <w:name w:val="annotation subject"/>
    <w:basedOn w:val="Komentar-besedilo1"/>
    <w:next w:val="Komentar-besedilo1"/>
    <w:rPr>
      <w:b/>
      <w:bCs/>
    </w:rPr>
  </w:style>
  <w:style w:type="paragraph" w:styleId="Revizija1" w:customStyle="1">
    <w:name w:val="Revizija1"/>
    <w:pPr>
      <w:suppressAutoHyphens/>
    </w:pPr>
    <w:rPr>
      <w:rFonts w:ascii="Calibri" w:hAnsi="Calibri"/>
      <w:lang w:val="en-US" w:eastAsia="zh-CN"/>
    </w:rPr>
  </w:style>
  <w:style w:type="paragraph" w:styleId="Odstavekseznama1" w:customStyle="1">
    <w:name w:val="Odstavek seznama1"/>
    <w:basedOn w:val="Navaden"/>
    <w:pPr>
      <w:ind w:left="720"/>
      <w:contextualSpacing/>
      <w:jc w:val="left"/>
    </w:pPr>
    <w:rPr>
      <w:rFonts w:ascii="Arial" w:hAnsi="Arial" w:cs="Arial"/>
    </w:rPr>
  </w:style>
  <w:style w:type="paragraph" w:styleId="Stvarnokazalo2">
    <w:name w:val="index 2"/>
    <w:basedOn w:val="Navaden"/>
    <w:next w:val="Navaden"/>
    <w:pPr>
      <w:ind w:left="400" w:hanging="200"/>
      <w:jc w:val="left"/>
    </w:pPr>
    <w:rPr>
      <w:rFonts w:ascii="Times New Roman" w:hAnsi="Times New Roman"/>
      <w:sz w:val="18"/>
      <w:szCs w:val="18"/>
    </w:rPr>
  </w:style>
  <w:style w:type="paragraph" w:styleId="ZnakZnak1" w:customStyle="1">
    <w:name w:val="Znak Znak1"/>
    <w:basedOn w:val="Navaden"/>
    <w:pPr>
      <w:widowControl/>
      <w:numPr>
        <w:numId w:val="3"/>
      </w:numPr>
      <w:spacing w:after="160" w:line="240" w:lineRule="exact"/>
      <w:jc w:val="left"/>
    </w:pPr>
    <w:rPr>
      <w:rFonts w:ascii="Times New Roman" w:hAnsi="Times New Roman"/>
      <w:i/>
      <w:sz w:val="24"/>
      <w:szCs w:val="24"/>
    </w:rPr>
  </w:style>
  <w:style w:type="paragraph" w:styleId="Vsebinatabele" w:customStyle="1">
    <w:name w:val="Vsebina tabele"/>
    <w:basedOn w:val="Navaden"/>
    <w:pPr>
      <w:suppressLineNumbers/>
    </w:pPr>
  </w:style>
  <w:style w:type="paragraph" w:styleId="Naslovtabele" w:customStyle="1">
    <w:name w:val="Naslov tabele"/>
    <w:basedOn w:val="Vsebinatabele"/>
    <w:pPr>
      <w:jc w:val="center"/>
    </w:pPr>
    <w:rPr>
      <w:b/>
      <w:bCs/>
    </w:rPr>
  </w:style>
  <w:style w:type="character" w:styleId="Pripombasklic">
    <w:name w:val="annotation reference"/>
    <w:semiHidden/>
    <w:rsid w:val="009F1874"/>
    <w:rPr>
      <w:sz w:val="16"/>
      <w:szCs w:val="16"/>
    </w:rPr>
  </w:style>
  <w:style w:type="paragraph" w:styleId="Pripombabesedilo">
    <w:name w:val="annotation text"/>
    <w:basedOn w:val="Navaden"/>
    <w:semiHidden/>
    <w:rsid w:val="009F1874"/>
  </w:style>
  <w:style w:type="character" w:styleId="apple-converted-space" w:customStyle="1">
    <w:name w:val="apple-converted-space"/>
    <w:rsid w:val="001F33CE"/>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AB List 1"/>
    <w:basedOn w:val="Navaden"/>
    <w:link w:val="OdstavekseznamaZnak"/>
    <w:uiPriority w:val="99"/>
    <w:qFormat/>
    <w:rsid w:val="001F33CE"/>
    <w:pPr>
      <w:ind w:left="708"/>
    </w:pPr>
  </w:style>
  <w:style w:type="paragraph" w:styleId="HTML-oblikovano">
    <w:name w:val="HTML Preformatted"/>
    <w:basedOn w:val="Navaden"/>
    <w:link w:val="HTML-oblikovanoZnak"/>
    <w:rsid w:val="00D257F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40" w:lineRule="auto"/>
      <w:jc w:val="left"/>
    </w:pPr>
    <w:rPr>
      <w:rFonts w:ascii="Courier New" w:hAnsi="Courier New" w:cs="Courier New"/>
      <w:color w:val="000000"/>
      <w:sz w:val="18"/>
      <w:szCs w:val="18"/>
      <w:lang w:val="sl-SI" w:eastAsia="sl-SI"/>
    </w:rPr>
  </w:style>
  <w:style w:type="character" w:styleId="HTML-oblikovanoZnak" w:customStyle="1">
    <w:name w:val="HTML-oblikovano Znak"/>
    <w:link w:val="HTML-oblikovano"/>
    <w:rsid w:val="00D257F2"/>
    <w:rPr>
      <w:rFonts w:ascii="Courier New" w:hAnsi="Courier New" w:cs="Courier New"/>
      <w:color w:val="000000"/>
      <w:sz w:val="18"/>
      <w:szCs w:val="18"/>
    </w:rPr>
  </w:style>
  <w:style w:type="character" w:styleId="GlavaZnak" w:customStyle="1">
    <w:name w:val="Glava Znak"/>
    <w:link w:val="Glava"/>
    <w:rsid w:val="00FB5969"/>
    <w:rPr>
      <w:rFonts w:ascii="Calibri" w:hAnsi="Calibri"/>
      <w:lang w:val="en-US" w:eastAsia="zh-CN"/>
    </w:rPr>
  </w:style>
  <w:style w:type="character" w:styleId="NogaZnak" w:customStyle="1">
    <w:name w:val="Noga Znak"/>
    <w:link w:val="Noga"/>
    <w:uiPriority w:val="99"/>
    <w:rsid w:val="0047312D"/>
    <w:rPr>
      <w:rFonts w:ascii="Calibri" w:hAnsi="Calibri"/>
      <w:lang w:val="en-US" w:eastAsia="zh-CN"/>
    </w:rPr>
  </w:style>
  <w:style w:type="character" w:styleId="OdstavekseznamaZnak" w:customStyle="1">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99"/>
    <w:locked/>
    <w:rsid w:val="000239AC"/>
    <w:rPr>
      <w:rFonts w:ascii="Calibri" w:hAnsi="Calibr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382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89A71464377274296788DB49DE44FC4" ma:contentTypeVersion="5" ma:contentTypeDescription="Create a new document." ma:contentTypeScope="" ma:versionID="cb7f21cd6bed9c2cc718d140c4c6a216">
  <xsd:schema xmlns:xsd="http://www.w3.org/2001/XMLSchema" xmlns:xs="http://www.w3.org/2001/XMLSchema" xmlns:p="http://schemas.microsoft.com/office/2006/metadata/properties" xmlns:ns2="d52cdecf-2752-4a3c-b19a-215464e8b2fc" xmlns:ns3="1ed26f56-19ab-4b23-a9be-d967f0e5569f" targetNamespace="http://schemas.microsoft.com/office/2006/metadata/properties" ma:root="true" ma:fieldsID="75df5a2b9db59798b7cf390f8c81025f" ns2:_="" ns3:_="">
    <xsd:import namespace="d52cdecf-2752-4a3c-b19a-215464e8b2fc"/>
    <xsd:import namespace="1ed26f56-19ab-4b23-a9be-d967f0e556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2cdecf-2752-4a3c-b19a-215464e8b2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d26f56-19ab-4b23-a9be-d967f0e5569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9AA210-6800-4976-8E62-2C020365C1B8}">
  <ds:schemaRefs>
    <ds:schemaRef ds:uri="http://schemas.microsoft.com/sharepoint/v3/contenttype/forms"/>
  </ds:schemaRefs>
</ds:datastoreItem>
</file>

<file path=customXml/itemProps2.xml><?xml version="1.0" encoding="utf-8"?>
<ds:datastoreItem xmlns:ds="http://schemas.openxmlformats.org/officeDocument/2006/customXml" ds:itemID="{5DCA6982-2ECD-44F4-B32B-1DC62AA4A1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52B415-5549-430F-9E19-0930E597D26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Zapisnik sestanka</dc:title>
  <dc:subject/>
  <dc:creator>Robert Zevnik</dc:creator>
  <cp:keywords/>
  <dc:description/>
  <cp:lastModifiedBy>Lea Grubišić</cp:lastModifiedBy>
  <cp:revision>11</cp:revision>
  <cp:lastPrinted>2014-06-19T09:00:00Z</cp:lastPrinted>
  <dcterms:created xsi:type="dcterms:W3CDTF">2023-04-21T20:26:00Z</dcterms:created>
  <dcterms:modified xsi:type="dcterms:W3CDTF">2023-10-28T20:57:50Z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roval Level">
    <vt:lpwstr/>
  </property>
  <property fmtid="{D5CDD505-2E9C-101B-9397-08002B2CF9AE}" pid="3" name="Assigned To">
    <vt:lpwstr/>
  </property>
  <property fmtid="{D5CDD505-2E9C-101B-9397-08002B2CF9AE}" pid="4" name="Categories">
    <vt:lpwstr/>
  </property>
  <property fmtid="{D5CDD505-2E9C-101B-9397-08002B2CF9AE}" pid="5" name="ContentType">
    <vt:lpwstr>Dokument</vt:lpwstr>
  </property>
  <property fmtid="{D5CDD505-2E9C-101B-9397-08002B2CF9AE}" pid="6" name="Keywords">
    <vt:lpwstr/>
  </property>
  <property fmtid="{D5CDD505-2E9C-101B-9397-08002B2CF9AE}" pid="7" name="Status">
    <vt:lpwstr>Potrjen</vt:lpwstr>
  </property>
  <property fmtid="{D5CDD505-2E9C-101B-9397-08002B2CF9AE}" pid="8" name="Subject">
    <vt:lpwstr/>
  </property>
  <property fmtid="{D5CDD505-2E9C-101B-9397-08002B2CF9AE}" pid="9" name="_Author">
    <vt:lpwstr>Robert Zevnik</vt:lpwstr>
  </property>
  <property fmtid="{D5CDD505-2E9C-101B-9397-08002B2CF9AE}" pid="10" name="_Category">
    <vt:lpwstr/>
  </property>
  <property fmtid="{D5CDD505-2E9C-101B-9397-08002B2CF9AE}" pid="11" name="_Comments">
    <vt:lpwstr/>
  </property>
  <property fmtid="{D5CDD505-2E9C-101B-9397-08002B2CF9AE}" pid="12" name="ContentTypeId">
    <vt:lpwstr>0x010100A89A71464377274296788DB49DE44FC4</vt:lpwstr>
  </property>
</Properties>
</file>